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0CDD" w:rsidRDefault="00BB0CDD" w:rsidP="00BB0CDD">
      <w:pPr>
        <w:rPr>
          <w:b/>
        </w:rPr>
      </w:pPr>
      <w:bookmarkStart w:id="0" w:name="OLE_LINK1"/>
      <w:bookmarkStart w:id="1" w:name="_GoBack"/>
      <w:bookmarkEnd w:id="1"/>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1in;margin-top:-47.2pt;width:596.8pt;height:119.2pt;z-index:-1">
            <v:imagedata r:id="rId7" o:title="ltb_basilisk_kopf"/>
          </v:shape>
        </w:pict>
      </w:r>
    </w:p>
    <w:p w:rsidR="00BB0CDD" w:rsidRDefault="00BB0CDD" w:rsidP="00BB0CDD">
      <w:pPr>
        <w:rPr>
          <w:b/>
        </w:rPr>
      </w:pPr>
    </w:p>
    <w:p w:rsidR="00BB0CDD" w:rsidRDefault="00BB0CDD" w:rsidP="00BB0CDD">
      <w:pPr>
        <w:rPr>
          <w:b/>
        </w:rPr>
      </w:pPr>
    </w:p>
    <w:p w:rsidR="00BB0CDD" w:rsidRDefault="00BB0CDD" w:rsidP="00BB0CDD">
      <w:pPr>
        <w:rPr>
          <w:b/>
        </w:rPr>
      </w:pPr>
    </w:p>
    <w:p w:rsidR="00BB0CDD" w:rsidRDefault="00BB0CDD" w:rsidP="00BB0CDD">
      <w:pPr>
        <w:rPr>
          <w:b/>
        </w:rPr>
      </w:pPr>
    </w:p>
    <w:p w:rsidR="00BB0CDD" w:rsidRPr="00073FCB" w:rsidRDefault="00BB0CDD" w:rsidP="00BB0CDD">
      <w:pPr>
        <w:rPr>
          <w:rFonts w:cs="Arial"/>
        </w:rPr>
      </w:pPr>
    </w:p>
    <w:p w:rsidR="00BB0CDD" w:rsidRDefault="00BB0CDD" w:rsidP="00BB0CDD">
      <w:pPr>
        <w:spacing w:after="120"/>
        <w:rPr>
          <w:rFonts w:cs="Arial"/>
        </w:rPr>
      </w:pPr>
      <w:r>
        <w:rPr>
          <w:rFonts w:cs="Arial"/>
        </w:rPr>
        <w:t>Übersicht der Aufträge</w:t>
      </w:r>
    </w:p>
    <w:tbl>
      <w:tblPr>
        <w:tblW w:w="9766"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36"/>
        <w:gridCol w:w="4111"/>
        <w:gridCol w:w="4819"/>
      </w:tblGrid>
      <w:tr w:rsidR="00BB0CDD" w:rsidRPr="002975B6">
        <w:trPr>
          <w:trHeight w:val="361"/>
        </w:trPr>
        <w:tc>
          <w:tcPr>
            <w:tcW w:w="836" w:type="dxa"/>
            <w:shd w:val="clear" w:color="auto" w:fill="auto"/>
            <w:vAlign w:val="center"/>
          </w:tcPr>
          <w:p w:rsidR="00BB0CDD" w:rsidRPr="002975B6" w:rsidRDefault="00BB0CDD" w:rsidP="00BB0CDD">
            <w:pPr>
              <w:pStyle w:val="Kopfze"/>
              <w:spacing w:line="264" w:lineRule="auto"/>
              <w:jc w:val="center"/>
              <w:rPr>
                <w:rFonts w:ascii="Cambria" w:hAnsi="Cambria" w:cs="Arial"/>
                <w:b/>
                <w:sz w:val="28"/>
              </w:rPr>
            </w:pPr>
            <w:r w:rsidRPr="0037045B">
              <w:rPr>
                <w:rFonts w:ascii="Cambria" w:hAnsi="Cambria"/>
              </w:rPr>
              <w:t>Auftrag</w:t>
            </w:r>
          </w:p>
        </w:tc>
        <w:tc>
          <w:tcPr>
            <w:tcW w:w="4111" w:type="dxa"/>
            <w:shd w:val="clear" w:color="auto" w:fill="auto"/>
            <w:vAlign w:val="center"/>
          </w:tcPr>
          <w:p w:rsidR="00BB0CDD" w:rsidRPr="002975B6" w:rsidRDefault="00BB0CDD" w:rsidP="00BB0CDD">
            <w:pPr>
              <w:pStyle w:val="Kopfze"/>
              <w:spacing w:line="264" w:lineRule="auto"/>
              <w:ind w:left="142"/>
              <w:jc w:val="left"/>
              <w:rPr>
                <w:rFonts w:ascii="Cambria" w:hAnsi="Cambria" w:cs="Arial"/>
                <w:sz w:val="28"/>
              </w:rPr>
            </w:pPr>
            <w:r w:rsidRPr="002975B6">
              <w:rPr>
                <w:rFonts w:ascii="Cambria" w:hAnsi="Cambria" w:cs="Arial"/>
                <w:sz w:val="28"/>
              </w:rPr>
              <w:t>Titel</w:t>
            </w:r>
          </w:p>
        </w:tc>
        <w:tc>
          <w:tcPr>
            <w:tcW w:w="4819" w:type="dxa"/>
            <w:shd w:val="clear" w:color="auto" w:fill="auto"/>
            <w:vAlign w:val="center"/>
          </w:tcPr>
          <w:p w:rsidR="00BB0CDD" w:rsidRPr="002975B6" w:rsidRDefault="00BB0CDD" w:rsidP="00BB0CDD">
            <w:pPr>
              <w:pStyle w:val="Kopfze"/>
              <w:ind w:left="141"/>
              <w:jc w:val="left"/>
              <w:rPr>
                <w:rFonts w:ascii="Cambria" w:hAnsi="Cambria" w:cs="Arial"/>
                <w:sz w:val="28"/>
              </w:rPr>
            </w:pPr>
            <w:r>
              <w:rPr>
                <w:rFonts w:ascii="Cambria" w:hAnsi="Cambria" w:cs="Arial"/>
                <w:sz w:val="28"/>
              </w:rPr>
              <w:t>Akteure, Phase</w:t>
            </w:r>
          </w:p>
        </w:tc>
      </w:tr>
      <w:tr w:rsidR="00BB0CDD" w:rsidRPr="002975B6">
        <w:trPr>
          <w:trHeight w:val="133"/>
        </w:trPr>
        <w:tc>
          <w:tcPr>
            <w:tcW w:w="9766" w:type="dxa"/>
            <w:gridSpan w:val="3"/>
            <w:shd w:val="clear" w:color="auto" w:fill="D9D9D9"/>
            <w:vAlign w:val="center"/>
          </w:tcPr>
          <w:p w:rsidR="00BB0CDD" w:rsidRPr="004A4B88" w:rsidRDefault="00BB0CDD" w:rsidP="00BB0CDD">
            <w:pPr>
              <w:rPr>
                <w:rFonts w:cs="Arial"/>
                <w:b/>
                <w:noProof/>
                <w:sz w:val="30"/>
                <w:szCs w:val="30"/>
                <w:lang w:val="de-CH"/>
              </w:rPr>
            </w:pPr>
            <w:r w:rsidRPr="004A4B88">
              <w:rPr>
                <w:rFonts w:cs="Arial"/>
                <w:b/>
                <w:noProof/>
                <w:sz w:val="30"/>
                <w:szCs w:val="30"/>
                <w:lang w:val="de-CH"/>
              </w:rPr>
              <w:t>Bewegte</w:t>
            </w:r>
            <w:r>
              <w:rPr>
                <w:rFonts w:cs="Arial"/>
                <w:b/>
                <w:noProof/>
                <w:sz w:val="30"/>
                <w:szCs w:val="30"/>
                <w:lang w:val="de-CH"/>
              </w:rPr>
              <w:t xml:space="preserve"> Geschichte erleben/hören/</w:t>
            </w:r>
            <w:r w:rsidRPr="004A4B88">
              <w:rPr>
                <w:rFonts w:cs="Arial"/>
                <w:b/>
                <w:noProof/>
                <w:sz w:val="30"/>
                <w:szCs w:val="30"/>
                <w:lang w:val="de-CH"/>
              </w:rPr>
              <w:t>lesen</w:t>
            </w:r>
          </w:p>
        </w:tc>
      </w:tr>
      <w:tr w:rsidR="00BB0CDD" w:rsidRPr="002975B6">
        <w:trPr>
          <w:trHeight w:val="531"/>
        </w:trPr>
        <w:tc>
          <w:tcPr>
            <w:tcW w:w="836" w:type="dxa"/>
            <w:shd w:val="clear" w:color="auto" w:fill="auto"/>
            <w:vAlign w:val="center"/>
          </w:tcPr>
          <w:p w:rsidR="00BB0CDD" w:rsidRPr="002975B6" w:rsidRDefault="00BB0CDD" w:rsidP="00BB0CDD">
            <w:pPr>
              <w:pStyle w:val="Kopfze"/>
              <w:spacing w:line="264" w:lineRule="auto"/>
              <w:jc w:val="center"/>
              <w:rPr>
                <w:rFonts w:ascii="Cambria" w:hAnsi="Cambria"/>
                <w:sz w:val="28"/>
              </w:rPr>
            </w:pPr>
            <w:r w:rsidRPr="002975B6">
              <w:rPr>
                <w:rFonts w:ascii="Cambria" w:hAnsi="Cambria"/>
                <w:sz w:val="28"/>
              </w:rPr>
              <w:t>0</w:t>
            </w:r>
          </w:p>
        </w:tc>
        <w:tc>
          <w:tcPr>
            <w:tcW w:w="4111" w:type="dxa"/>
            <w:shd w:val="clear" w:color="auto" w:fill="auto"/>
            <w:vAlign w:val="center"/>
          </w:tcPr>
          <w:p w:rsidR="00BB0CDD" w:rsidRPr="002975B6" w:rsidRDefault="00BB0CDD" w:rsidP="00BB0CDD">
            <w:pPr>
              <w:pStyle w:val="Kopfze"/>
              <w:spacing w:line="264" w:lineRule="auto"/>
              <w:ind w:left="142"/>
              <w:jc w:val="left"/>
              <w:rPr>
                <w:rFonts w:ascii="Cambria" w:hAnsi="Cambria" w:cs="Arial"/>
                <w:sz w:val="28"/>
              </w:rPr>
            </w:pPr>
            <w:r>
              <w:rPr>
                <w:rFonts w:ascii="Cambria" w:hAnsi="Cambria" w:cs="Arial"/>
                <w:sz w:val="28"/>
              </w:rPr>
              <w:t>Titel-Scan</w:t>
            </w:r>
          </w:p>
        </w:tc>
        <w:tc>
          <w:tcPr>
            <w:tcW w:w="4819" w:type="dxa"/>
            <w:vMerge w:val="restart"/>
            <w:shd w:val="clear" w:color="auto" w:fill="auto"/>
            <w:vAlign w:val="center"/>
          </w:tcPr>
          <w:p w:rsidR="00BB0CDD" w:rsidRPr="00AA5AE4" w:rsidRDefault="00BB0CDD" w:rsidP="00BB0CDD">
            <w:pPr>
              <w:numPr>
                <w:ilvl w:val="0"/>
                <w:numId w:val="6"/>
              </w:numPr>
              <w:ind w:left="283" w:hanging="142"/>
            </w:pPr>
            <w:r w:rsidRPr="00AA5AE4">
              <w:t>für alle Lernenden</w:t>
            </w:r>
          </w:p>
          <w:p w:rsidR="00BB0CDD" w:rsidRPr="004A4B88" w:rsidRDefault="00BB0CDD" w:rsidP="00BB0CDD">
            <w:pPr>
              <w:numPr>
                <w:ilvl w:val="0"/>
                <w:numId w:val="6"/>
              </w:numPr>
              <w:ind w:left="283" w:hanging="142"/>
              <w:rPr>
                <w:sz w:val="16"/>
              </w:rPr>
            </w:pPr>
            <w:r w:rsidRPr="00AA5AE4">
              <w:t>Verarbeitung und Dokumentation einer erlebten bewegten Geschichte</w:t>
            </w:r>
            <w:r w:rsidRPr="00E9523F">
              <w:rPr>
                <w:sz w:val="22"/>
              </w:rPr>
              <w:br/>
            </w:r>
          </w:p>
          <w:p w:rsidR="00BB0CDD" w:rsidRPr="00E9523F" w:rsidRDefault="00BB0CDD" w:rsidP="00BB0CDD">
            <w:pPr>
              <w:numPr>
                <w:ilvl w:val="0"/>
                <w:numId w:val="6"/>
              </w:numPr>
              <w:ind w:left="283" w:hanging="142"/>
              <w:rPr>
                <w:sz w:val="22"/>
              </w:rPr>
            </w:pPr>
            <w:r w:rsidRPr="00AA5AE4">
              <w:t>Auftrag 0:</w:t>
            </w:r>
            <w:r w:rsidRPr="00E9523F">
              <w:rPr>
                <w:sz w:val="22"/>
              </w:rPr>
              <w:br/>
              <w:t>vor der bewegten Geschichte</w:t>
            </w:r>
          </w:p>
          <w:p w:rsidR="00BB0CDD" w:rsidRPr="00E9523F" w:rsidRDefault="00BB0CDD" w:rsidP="00BB0CDD">
            <w:pPr>
              <w:numPr>
                <w:ilvl w:val="0"/>
                <w:numId w:val="6"/>
              </w:numPr>
              <w:ind w:left="283" w:hanging="142"/>
              <w:rPr>
                <w:sz w:val="22"/>
              </w:rPr>
            </w:pPr>
            <w:r w:rsidRPr="00AA5AE4">
              <w:t>Auftrag 1:</w:t>
            </w:r>
            <w:r w:rsidRPr="00E9523F">
              <w:rPr>
                <w:sz w:val="22"/>
              </w:rPr>
              <w:br/>
              <w:t>dir</w:t>
            </w:r>
            <w:r>
              <w:rPr>
                <w:sz w:val="22"/>
              </w:rPr>
              <w:t>ekt nach der Durchführung der Geschichte</w:t>
            </w:r>
          </w:p>
          <w:p w:rsidR="00BB0CDD" w:rsidRPr="00E9523F" w:rsidRDefault="00BB0CDD" w:rsidP="00BB0CDD">
            <w:pPr>
              <w:numPr>
                <w:ilvl w:val="0"/>
                <w:numId w:val="6"/>
              </w:numPr>
              <w:ind w:left="283" w:hanging="142"/>
              <w:rPr>
                <w:sz w:val="22"/>
              </w:rPr>
            </w:pPr>
            <w:r w:rsidRPr="00AA5AE4">
              <w:t>Aufträge 2-5:</w:t>
            </w:r>
            <w:r>
              <w:rPr>
                <w:sz w:val="22"/>
              </w:rPr>
              <w:br/>
              <w:t>zum Beispiel als Aufgabe in der Folgewoche</w:t>
            </w:r>
          </w:p>
          <w:p w:rsidR="00BB0CDD" w:rsidRPr="002975B6" w:rsidRDefault="00BB0CDD" w:rsidP="00BB0CDD">
            <w:pPr>
              <w:pStyle w:val="Kopfze"/>
              <w:ind w:left="141"/>
              <w:jc w:val="left"/>
              <w:rPr>
                <w:rFonts w:ascii="Cambria" w:hAnsi="Cambria" w:cs="Arial"/>
                <w:sz w:val="28"/>
              </w:rPr>
            </w:pPr>
          </w:p>
        </w:tc>
      </w:tr>
      <w:tr w:rsidR="00BB0CDD" w:rsidRPr="002975B6">
        <w:trPr>
          <w:trHeight w:val="531"/>
        </w:trPr>
        <w:tc>
          <w:tcPr>
            <w:tcW w:w="836" w:type="dxa"/>
            <w:shd w:val="clear" w:color="auto" w:fill="auto"/>
            <w:vAlign w:val="center"/>
          </w:tcPr>
          <w:p w:rsidR="00BB0CDD" w:rsidRPr="002975B6" w:rsidRDefault="00BB0CDD" w:rsidP="00BB0CDD">
            <w:pPr>
              <w:pStyle w:val="Kopfze"/>
              <w:spacing w:line="264" w:lineRule="auto"/>
              <w:jc w:val="center"/>
              <w:rPr>
                <w:rFonts w:ascii="Cambria" w:hAnsi="Cambria"/>
                <w:sz w:val="28"/>
              </w:rPr>
            </w:pPr>
            <w:r>
              <w:rPr>
                <w:rFonts w:ascii="Cambria" w:hAnsi="Cambria"/>
                <w:sz w:val="28"/>
              </w:rPr>
              <w:t>1</w:t>
            </w:r>
          </w:p>
        </w:tc>
        <w:tc>
          <w:tcPr>
            <w:tcW w:w="4111" w:type="dxa"/>
            <w:shd w:val="clear" w:color="auto" w:fill="auto"/>
            <w:vAlign w:val="center"/>
          </w:tcPr>
          <w:p w:rsidR="00BB0CDD" w:rsidRDefault="00BB0CDD" w:rsidP="00BB0CDD">
            <w:pPr>
              <w:pStyle w:val="Kopfze"/>
              <w:spacing w:line="264" w:lineRule="auto"/>
              <w:ind w:left="142"/>
              <w:jc w:val="left"/>
              <w:rPr>
                <w:rFonts w:ascii="Cambria" w:hAnsi="Cambria" w:cs="Arial"/>
                <w:sz w:val="28"/>
              </w:rPr>
            </w:pPr>
            <w:r>
              <w:rPr>
                <w:rFonts w:ascii="Cambria" w:hAnsi="Cambria" w:cs="Arial"/>
                <w:sz w:val="28"/>
              </w:rPr>
              <w:t>Erster Eindruck</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532"/>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2</w:t>
            </w:r>
          </w:p>
        </w:tc>
        <w:tc>
          <w:tcPr>
            <w:tcW w:w="4111" w:type="dxa"/>
            <w:shd w:val="clear" w:color="auto" w:fill="auto"/>
            <w:vAlign w:val="center"/>
          </w:tcPr>
          <w:p w:rsidR="00BB0CDD" w:rsidRDefault="00BB0CDD" w:rsidP="00BB0CDD">
            <w:pPr>
              <w:pStyle w:val="Kopfze"/>
              <w:spacing w:line="264" w:lineRule="auto"/>
              <w:ind w:left="142"/>
              <w:jc w:val="left"/>
              <w:rPr>
                <w:rFonts w:ascii="Cambria" w:hAnsi="Cambria" w:cs="Arial"/>
                <w:sz w:val="28"/>
              </w:rPr>
            </w:pPr>
            <w:r>
              <w:rPr>
                <w:rFonts w:ascii="Cambria" w:hAnsi="Cambria" w:cs="Arial"/>
                <w:sz w:val="28"/>
              </w:rPr>
              <w:t>Hauptfiguren</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531"/>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3</w:t>
            </w:r>
          </w:p>
        </w:tc>
        <w:tc>
          <w:tcPr>
            <w:tcW w:w="4111" w:type="dxa"/>
            <w:shd w:val="clear" w:color="auto" w:fill="auto"/>
            <w:vAlign w:val="center"/>
          </w:tcPr>
          <w:p w:rsidR="00BB0CDD" w:rsidRDefault="00BB0CDD" w:rsidP="00BB0CDD">
            <w:pPr>
              <w:pStyle w:val="Kopfze"/>
              <w:spacing w:line="264" w:lineRule="auto"/>
              <w:ind w:left="142"/>
              <w:jc w:val="left"/>
              <w:rPr>
                <w:rFonts w:ascii="Cambria" w:hAnsi="Cambria" w:cs="Arial"/>
                <w:sz w:val="28"/>
              </w:rPr>
            </w:pPr>
            <w:r>
              <w:rPr>
                <w:rFonts w:ascii="Cambria" w:hAnsi="Cambria" w:cs="Arial"/>
                <w:sz w:val="28"/>
              </w:rPr>
              <w:t>Stimmt das?</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531"/>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4</w:t>
            </w:r>
          </w:p>
        </w:tc>
        <w:tc>
          <w:tcPr>
            <w:tcW w:w="4111" w:type="dxa"/>
            <w:shd w:val="clear" w:color="auto" w:fill="auto"/>
            <w:vAlign w:val="center"/>
          </w:tcPr>
          <w:p w:rsidR="00BB0CDD" w:rsidRDefault="00BB0CDD" w:rsidP="00BB0CDD">
            <w:pPr>
              <w:pStyle w:val="Kopfze"/>
              <w:spacing w:line="264" w:lineRule="auto"/>
              <w:ind w:left="142"/>
              <w:jc w:val="left"/>
              <w:rPr>
                <w:rFonts w:ascii="Cambria" w:hAnsi="Cambria" w:cs="Arial"/>
                <w:sz w:val="28"/>
              </w:rPr>
            </w:pPr>
            <w:r>
              <w:rPr>
                <w:rFonts w:ascii="Cambria" w:hAnsi="Cambria" w:cs="Arial"/>
                <w:sz w:val="28"/>
              </w:rPr>
              <w:t>Omg! WhatsApp!</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201"/>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5</w:t>
            </w:r>
          </w:p>
        </w:tc>
        <w:tc>
          <w:tcPr>
            <w:tcW w:w="4111" w:type="dxa"/>
            <w:shd w:val="clear" w:color="auto" w:fill="auto"/>
            <w:vAlign w:val="center"/>
          </w:tcPr>
          <w:p w:rsidR="00BB0CDD" w:rsidRDefault="00BB0CDD" w:rsidP="00BB0CDD">
            <w:pPr>
              <w:pStyle w:val="Kopfze"/>
              <w:spacing w:line="264" w:lineRule="auto"/>
              <w:ind w:left="142"/>
              <w:jc w:val="left"/>
              <w:rPr>
                <w:rFonts w:ascii="Cambria" w:hAnsi="Cambria" w:cs="Arial"/>
                <w:sz w:val="28"/>
              </w:rPr>
            </w:pPr>
            <w:r>
              <w:rPr>
                <w:rFonts w:ascii="Cambria" w:hAnsi="Cambria" w:cs="Arial"/>
                <w:sz w:val="28"/>
              </w:rPr>
              <w:t>Die beiden Brüder</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CC7FC8">
        <w:trPr>
          <w:trHeight w:val="938"/>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LV1-3</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rPr>
            </w:pPr>
            <w:r>
              <w:rPr>
                <w:rFonts w:ascii="Cambria" w:hAnsi="Cambria" w:cs="Arial"/>
              </w:rPr>
              <w:t>S</w:t>
            </w:r>
            <w:r w:rsidRPr="00CC7FC8">
              <w:rPr>
                <w:rFonts w:ascii="Cambria" w:hAnsi="Cambria" w:cs="Arial"/>
              </w:rPr>
              <w:t>chwierige Wörter</w:t>
            </w:r>
          </w:p>
          <w:p w:rsidR="00BB0CDD" w:rsidRPr="00CC7FC8" w:rsidRDefault="00BB0CDD" w:rsidP="00BB0CDD">
            <w:pPr>
              <w:pStyle w:val="Kopfze"/>
              <w:spacing w:line="264" w:lineRule="auto"/>
              <w:ind w:left="142"/>
              <w:jc w:val="left"/>
              <w:rPr>
                <w:rFonts w:ascii="Cambria" w:hAnsi="Cambria" w:cs="Arial"/>
              </w:rPr>
            </w:pPr>
            <w:r w:rsidRPr="00CC7FC8">
              <w:rPr>
                <w:rFonts w:ascii="Cambria" w:hAnsi="Cambria" w:cs="Arial"/>
              </w:rPr>
              <w:t>Sätze untersuchen</w:t>
            </w:r>
          </w:p>
          <w:p w:rsidR="00BB0CDD" w:rsidRPr="00CC7FC8" w:rsidRDefault="00BB0CDD" w:rsidP="00BB0CDD">
            <w:pPr>
              <w:pStyle w:val="Kopfze"/>
              <w:spacing w:line="264" w:lineRule="auto"/>
              <w:ind w:left="142"/>
              <w:jc w:val="left"/>
              <w:rPr>
                <w:rFonts w:ascii="Cambria" w:hAnsi="Cambria" w:cs="Arial"/>
              </w:rPr>
            </w:pPr>
            <w:r w:rsidRPr="00CC7FC8">
              <w:rPr>
                <w:rFonts w:ascii="Cambria" w:hAnsi="Cambria" w:cs="Arial"/>
              </w:rPr>
              <w:t>Durcheinander!</w:t>
            </w:r>
          </w:p>
        </w:tc>
        <w:tc>
          <w:tcPr>
            <w:tcW w:w="4819" w:type="dxa"/>
            <w:shd w:val="clear" w:color="auto" w:fill="auto"/>
            <w:vAlign w:val="center"/>
          </w:tcPr>
          <w:p w:rsidR="00BB0CDD" w:rsidRPr="00CC7FC8" w:rsidRDefault="00BB0CDD" w:rsidP="00BB0CDD">
            <w:pPr>
              <w:numPr>
                <w:ilvl w:val="0"/>
                <w:numId w:val="6"/>
              </w:numPr>
              <w:ind w:left="283" w:hanging="142"/>
              <w:rPr>
                <w:sz w:val="22"/>
              </w:rPr>
            </w:pPr>
            <w:r w:rsidRPr="00CC7FC8">
              <w:t>gezieltes Leseverstehen:</w:t>
            </w:r>
            <w:r w:rsidRPr="00CC7FC8">
              <w:rPr>
                <w:sz w:val="22"/>
              </w:rPr>
              <w:br/>
            </w:r>
            <w:r w:rsidRPr="00CC7FC8">
              <w:rPr>
                <w:sz w:val="20"/>
              </w:rPr>
              <w:t>einfache Aufträge für das gezielte Leseverstehen</w:t>
            </w:r>
            <w:r>
              <w:rPr>
                <w:sz w:val="20"/>
              </w:rPr>
              <w:t>.</w:t>
            </w:r>
            <w:r w:rsidRPr="00CC7FC8">
              <w:rPr>
                <w:sz w:val="20"/>
              </w:rPr>
              <w:br/>
              <w:t>Diese Aufträge können zusätzlich zwischen den anderen Aufträgen gelöst werden.</w:t>
            </w:r>
          </w:p>
        </w:tc>
      </w:tr>
      <w:tr w:rsidR="00BB0CDD" w:rsidRPr="00CC7FC8">
        <w:trPr>
          <w:trHeight w:val="133"/>
        </w:trPr>
        <w:tc>
          <w:tcPr>
            <w:tcW w:w="9766" w:type="dxa"/>
            <w:gridSpan w:val="3"/>
            <w:shd w:val="clear" w:color="auto" w:fill="D9D9D9"/>
            <w:vAlign w:val="center"/>
          </w:tcPr>
          <w:p w:rsidR="00BB0CDD" w:rsidRPr="00CC7FC8" w:rsidRDefault="00BB0CDD" w:rsidP="00BB0CDD">
            <w:pPr>
              <w:rPr>
                <w:rFonts w:cs="Arial"/>
                <w:sz w:val="30"/>
                <w:szCs w:val="30"/>
              </w:rPr>
            </w:pPr>
            <w:r>
              <w:rPr>
                <w:rFonts w:cs="Arial"/>
                <w:b/>
                <w:noProof/>
                <w:sz w:val="30"/>
                <w:szCs w:val="30"/>
                <w:lang w:val="de-CH"/>
              </w:rPr>
              <w:t>Bewegte Geschichten</w:t>
            </w:r>
            <w:r w:rsidRPr="00CC7FC8">
              <w:rPr>
                <w:rFonts w:cs="Arial"/>
                <w:b/>
                <w:noProof/>
                <w:sz w:val="30"/>
                <w:szCs w:val="30"/>
                <w:lang w:val="de-CH"/>
              </w:rPr>
              <w:t xml:space="preserve"> in einer anderen Klasse durchführen</w:t>
            </w:r>
          </w:p>
        </w:tc>
      </w:tr>
      <w:tr w:rsidR="00BB0CDD" w:rsidRPr="00CC7FC8">
        <w:trPr>
          <w:trHeight w:val="395"/>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6</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sz w:val="28"/>
              </w:rPr>
            </w:pPr>
            <w:r w:rsidRPr="00CC7FC8">
              <w:rPr>
                <w:rFonts w:ascii="Cambria" w:hAnsi="Cambria" w:cs="Arial"/>
                <w:sz w:val="28"/>
              </w:rPr>
              <w:t>mausetot</w:t>
            </w:r>
          </w:p>
        </w:tc>
        <w:tc>
          <w:tcPr>
            <w:tcW w:w="4819" w:type="dxa"/>
            <w:vMerge w:val="restart"/>
            <w:shd w:val="clear" w:color="auto" w:fill="auto"/>
            <w:vAlign w:val="center"/>
          </w:tcPr>
          <w:p w:rsidR="00BB0CDD" w:rsidRPr="00CC7FC8" w:rsidRDefault="00BB0CDD" w:rsidP="00BB0CDD">
            <w:pPr>
              <w:numPr>
                <w:ilvl w:val="0"/>
                <w:numId w:val="6"/>
              </w:numPr>
              <w:ind w:left="283" w:hanging="142"/>
            </w:pPr>
            <w:r>
              <w:t>Vertiefung zur</w:t>
            </w:r>
            <w:r w:rsidRPr="00CC7FC8">
              <w:t xml:space="preserve"> Geschichte</w:t>
            </w:r>
          </w:p>
          <w:p w:rsidR="00BB0CDD" w:rsidRPr="00CC7FC8" w:rsidRDefault="00BB0CDD" w:rsidP="00BB0CDD">
            <w:pPr>
              <w:numPr>
                <w:ilvl w:val="0"/>
                <w:numId w:val="6"/>
              </w:numPr>
              <w:ind w:left="283" w:hanging="142"/>
            </w:pPr>
            <w:r w:rsidRPr="00CC7FC8">
              <w:t xml:space="preserve">Umsetzungs-Training </w:t>
            </w:r>
          </w:p>
          <w:p w:rsidR="00BB0CDD" w:rsidRPr="00CC7FC8" w:rsidRDefault="00BB0CDD" w:rsidP="00BB0CDD">
            <w:pPr>
              <w:numPr>
                <w:ilvl w:val="0"/>
                <w:numId w:val="6"/>
              </w:numPr>
              <w:ind w:left="283" w:hanging="142"/>
            </w:pPr>
            <w:r>
              <w:t>individuell einsetzbare</w:t>
            </w:r>
            <w:r w:rsidRPr="00CC7FC8">
              <w:t xml:space="preserve"> und anpassbare Aufträge </w:t>
            </w:r>
          </w:p>
          <w:p w:rsidR="00BB0CDD" w:rsidRPr="00CC7FC8" w:rsidRDefault="00BB0CDD" w:rsidP="00BB0CDD">
            <w:pPr>
              <w:numPr>
                <w:ilvl w:val="0"/>
                <w:numId w:val="6"/>
              </w:numPr>
              <w:ind w:left="283" w:hanging="142"/>
            </w:pPr>
            <w:r w:rsidRPr="00CC7FC8">
              <w:t>für Schülerinnen und Schüler, welche diese Geschichte mit einer anderen Gruppe als bewegte Geschichte durchführen werden</w:t>
            </w:r>
          </w:p>
        </w:tc>
      </w:tr>
      <w:tr w:rsidR="00BB0CDD" w:rsidRPr="00CC7FC8">
        <w:trPr>
          <w:trHeight w:val="395"/>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7</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sz w:val="28"/>
              </w:rPr>
            </w:pPr>
            <w:r w:rsidRPr="00CC7FC8">
              <w:rPr>
                <w:rFonts w:ascii="Cambria" w:hAnsi="Cambria" w:cs="Arial"/>
                <w:sz w:val="28"/>
              </w:rPr>
              <w:t>Basilisk-Profis</w:t>
            </w:r>
          </w:p>
        </w:tc>
        <w:tc>
          <w:tcPr>
            <w:tcW w:w="4819" w:type="dxa"/>
            <w:vMerge/>
            <w:shd w:val="clear" w:color="auto" w:fill="auto"/>
            <w:vAlign w:val="center"/>
          </w:tcPr>
          <w:p w:rsidR="00BB0CDD" w:rsidRPr="00CC7FC8" w:rsidRDefault="00BB0CDD" w:rsidP="00BB0CDD">
            <w:pPr>
              <w:pStyle w:val="Kopfze"/>
              <w:ind w:left="141"/>
              <w:jc w:val="left"/>
              <w:rPr>
                <w:rFonts w:ascii="Cambria" w:hAnsi="Cambria" w:cs="Arial"/>
                <w:sz w:val="28"/>
              </w:rPr>
            </w:pPr>
          </w:p>
        </w:tc>
      </w:tr>
      <w:tr w:rsidR="00BB0CDD" w:rsidRPr="00CC7FC8">
        <w:trPr>
          <w:trHeight w:val="395"/>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8</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sz w:val="26"/>
                <w:szCs w:val="26"/>
              </w:rPr>
            </w:pPr>
            <w:r>
              <w:rPr>
                <w:rFonts w:ascii="Cambria" w:hAnsi="Cambria" w:cs="Arial"/>
                <w:sz w:val="26"/>
                <w:szCs w:val="26"/>
              </w:rPr>
              <w:t>N</w:t>
            </w:r>
            <w:r w:rsidRPr="00CC7FC8">
              <w:rPr>
                <w:rFonts w:ascii="Cambria" w:hAnsi="Cambria" w:cs="Arial"/>
                <w:sz w:val="26"/>
                <w:szCs w:val="26"/>
              </w:rPr>
              <w:t>ochmals zu den beiden Brüdern</w:t>
            </w:r>
          </w:p>
        </w:tc>
        <w:tc>
          <w:tcPr>
            <w:tcW w:w="4819" w:type="dxa"/>
            <w:vMerge/>
            <w:shd w:val="clear" w:color="auto" w:fill="auto"/>
            <w:vAlign w:val="center"/>
          </w:tcPr>
          <w:p w:rsidR="00BB0CDD" w:rsidRPr="00CC7FC8" w:rsidRDefault="00BB0CDD" w:rsidP="00BB0CDD">
            <w:pPr>
              <w:pStyle w:val="Kopfze"/>
              <w:ind w:left="141"/>
              <w:jc w:val="left"/>
              <w:rPr>
                <w:rFonts w:ascii="Cambria" w:hAnsi="Cambria" w:cs="Arial"/>
                <w:sz w:val="28"/>
              </w:rPr>
            </w:pPr>
          </w:p>
        </w:tc>
      </w:tr>
      <w:tr w:rsidR="00BB0CDD" w:rsidRPr="00CC7FC8">
        <w:trPr>
          <w:trHeight w:val="395"/>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9</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sz w:val="28"/>
              </w:rPr>
            </w:pPr>
            <w:r w:rsidRPr="00CC7FC8">
              <w:rPr>
                <w:rFonts w:ascii="Cambria" w:hAnsi="Cambria" w:cs="Arial"/>
                <w:sz w:val="28"/>
              </w:rPr>
              <w:t>Blatt wenden</w:t>
            </w:r>
            <w:r w:rsidRPr="00CC7FC8">
              <w:rPr>
                <w:rFonts w:ascii="Cambria" w:hAnsi="Cambria" w:cs="Arial"/>
                <w:sz w:val="22"/>
                <w:szCs w:val="22"/>
              </w:rPr>
              <w:t xml:space="preserve"> </w:t>
            </w:r>
            <w:r w:rsidRPr="00CC7FC8">
              <w:rPr>
                <w:rFonts w:ascii="Cambria" w:hAnsi="Cambria" w:cs="Arial"/>
                <w:sz w:val="22"/>
                <w:szCs w:val="22"/>
              </w:rPr>
              <w:sym w:font="Wingdings" w:char="F0F0"/>
            </w:r>
            <w:r w:rsidRPr="00CC7FC8">
              <w:rPr>
                <w:rFonts w:ascii="Cambria" w:hAnsi="Cambria" w:cs="Arial"/>
                <w:sz w:val="22"/>
              </w:rPr>
              <w:t>Anleiten üben</w:t>
            </w:r>
          </w:p>
        </w:tc>
        <w:tc>
          <w:tcPr>
            <w:tcW w:w="4819" w:type="dxa"/>
            <w:vMerge/>
            <w:shd w:val="clear" w:color="auto" w:fill="auto"/>
            <w:vAlign w:val="center"/>
          </w:tcPr>
          <w:p w:rsidR="00BB0CDD" w:rsidRPr="00CC7FC8" w:rsidRDefault="00BB0CDD" w:rsidP="00BB0CDD">
            <w:pPr>
              <w:pStyle w:val="Kopfze"/>
              <w:ind w:left="141"/>
              <w:jc w:val="left"/>
              <w:rPr>
                <w:rFonts w:ascii="Cambria" w:hAnsi="Cambria" w:cs="Arial"/>
                <w:sz w:val="28"/>
              </w:rPr>
            </w:pPr>
          </w:p>
        </w:tc>
      </w:tr>
      <w:tr w:rsidR="00BB0CDD" w:rsidRPr="00CC7FC8">
        <w:trPr>
          <w:trHeight w:val="395"/>
        </w:trPr>
        <w:tc>
          <w:tcPr>
            <w:tcW w:w="836" w:type="dxa"/>
            <w:shd w:val="clear" w:color="auto" w:fill="auto"/>
            <w:vAlign w:val="center"/>
          </w:tcPr>
          <w:p w:rsidR="00BB0CDD" w:rsidRPr="00CC7FC8" w:rsidRDefault="00BB0CDD" w:rsidP="00BB0CDD">
            <w:pPr>
              <w:pStyle w:val="Kopfze"/>
              <w:spacing w:line="264" w:lineRule="auto"/>
              <w:jc w:val="center"/>
              <w:rPr>
                <w:rFonts w:ascii="Cambria" w:hAnsi="Cambria"/>
                <w:sz w:val="28"/>
              </w:rPr>
            </w:pPr>
            <w:r w:rsidRPr="00CC7FC8">
              <w:rPr>
                <w:rFonts w:ascii="Cambria" w:hAnsi="Cambria"/>
                <w:sz w:val="28"/>
              </w:rPr>
              <w:t>10</w:t>
            </w:r>
          </w:p>
        </w:tc>
        <w:tc>
          <w:tcPr>
            <w:tcW w:w="4111" w:type="dxa"/>
            <w:shd w:val="clear" w:color="auto" w:fill="auto"/>
            <w:vAlign w:val="center"/>
          </w:tcPr>
          <w:p w:rsidR="00BB0CDD" w:rsidRPr="00CC7FC8" w:rsidRDefault="00BB0CDD" w:rsidP="00BB0CDD">
            <w:pPr>
              <w:pStyle w:val="Kopfze"/>
              <w:spacing w:line="264" w:lineRule="auto"/>
              <w:ind w:left="142"/>
              <w:jc w:val="left"/>
              <w:rPr>
                <w:rFonts w:ascii="Cambria" w:hAnsi="Cambria" w:cs="Arial"/>
                <w:sz w:val="28"/>
              </w:rPr>
            </w:pPr>
            <w:r>
              <w:rPr>
                <w:rFonts w:ascii="Cambria" w:hAnsi="Cambria" w:cs="Arial"/>
                <w:sz w:val="28"/>
              </w:rPr>
              <w:t>S</w:t>
            </w:r>
            <w:r w:rsidRPr="00CC7FC8">
              <w:rPr>
                <w:rFonts w:ascii="Cambria" w:hAnsi="Cambria" w:cs="Arial"/>
                <w:sz w:val="28"/>
              </w:rPr>
              <w:t>ich selbst zuhören</w:t>
            </w:r>
          </w:p>
        </w:tc>
        <w:tc>
          <w:tcPr>
            <w:tcW w:w="4819" w:type="dxa"/>
            <w:vMerge/>
            <w:shd w:val="clear" w:color="auto" w:fill="auto"/>
            <w:vAlign w:val="center"/>
          </w:tcPr>
          <w:p w:rsidR="00BB0CDD" w:rsidRPr="00CC7FC8" w:rsidRDefault="00BB0CDD" w:rsidP="00BB0CDD">
            <w:pPr>
              <w:pStyle w:val="Kopfze"/>
              <w:ind w:left="141"/>
              <w:jc w:val="left"/>
              <w:rPr>
                <w:rFonts w:ascii="Cambria" w:hAnsi="Cambria" w:cs="Arial"/>
                <w:sz w:val="28"/>
              </w:rPr>
            </w:pPr>
          </w:p>
        </w:tc>
      </w:tr>
      <w:tr w:rsidR="00BB0CDD" w:rsidRPr="002975B6">
        <w:trPr>
          <w:trHeight w:val="723"/>
        </w:trPr>
        <w:tc>
          <w:tcPr>
            <w:tcW w:w="9766" w:type="dxa"/>
            <w:gridSpan w:val="3"/>
            <w:shd w:val="clear" w:color="auto" w:fill="auto"/>
            <w:vAlign w:val="center"/>
          </w:tcPr>
          <w:p w:rsidR="00BB0CDD" w:rsidRPr="00CC7FC8" w:rsidRDefault="00BB0CDD" w:rsidP="00BB0CDD">
            <w:pPr>
              <w:ind w:left="978"/>
            </w:pPr>
            <w:r>
              <w:t>W</w:t>
            </w:r>
            <w:r w:rsidRPr="00CC7FC8">
              <w:t>eitere Mögl</w:t>
            </w:r>
            <w:r>
              <w:t>ichkeit fürs Lesetraining sind im G-Element zu finden:</w:t>
            </w:r>
          </w:p>
          <w:p w:rsidR="00BB0CDD" w:rsidRDefault="00BB0CDD" w:rsidP="00BB0CDD">
            <w:pPr>
              <w:pStyle w:val="Kopfze"/>
              <w:ind w:left="978"/>
              <w:jc w:val="left"/>
              <w:rPr>
                <w:rFonts w:ascii="Cambria" w:hAnsi="Cambria" w:cs="Arial"/>
                <w:sz w:val="28"/>
              </w:rPr>
            </w:pPr>
            <w:r w:rsidRPr="00CC7FC8">
              <w:rPr>
                <w:rFonts w:ascii="Cambria" w:eastAsia="Cambria" w:hAnsi="Cambria"/>
                <w:lang w:eastAsia="en-US"/>
              </w:rPr>
              <w:t xml:space="preserve"> </w:t>
            </w:r>
            <w:r w:rsidRPr="00CC7FC8">
              <w:rPr>
                <w:rFonts w:ascii="Cambria" w:eastAsia="Cambria" w:hAnsi="Cambria"/>
                <w:lang w:eastAsia="en-US"/>
              </w:rPr>
              <w:sym w:font="Wingdings" w:char="F0F0"/>
            </w:r>
            <w:r>
              <w:rPr>
                <w:rFonts w:ascii="Cambria" w:eastAsia="Cambria" w:hAnsi="Cambria"/>
                <w:lang w:eastAsia="en-US"/>
              </w:rPr>
              <w:t xml:space="preserve"> der_basilisk </w:t>
            </w:r>
            <w:r w:rsidRPr="00CC7FC8">
              <w:rPr>
                <w:rFonts w:ascii="Cambria" w:eastAsia="Cambria" w:hAnsi="Cambria"/>
                <w:lang w:eastAsia="en-US"/>
              </w:rPr>
              <w:sym w:font="Wingdings" w:char="F0F0"/>
            </w:r>
            <w:r>
              <w:rPr>
                <w:rFonts w:ascii="Cambria" w:eastAsia="Cambria" w:hAnsi="Cambria"/>
                <w:lang w:eastAsia="en-US"/>
              </w:rPr>
              <w:t xml:space="preserve"> L_der_basilisk</w:t>
            </w:r>
          </w:p>
        </w:tc>
      </w:tr>
      <w:tr w:rsidR="00BB0CDD" w:rsidRPr="002975B6">
        <w:trPr>
          <w:trHeight w:val="203"/>
        </w:trPr>
        <w:tc>
          <w:tcPr>
            <w:tcW w:w="9766" w:type="dxa"/>
            <w:gridSpan w:val="3"/>
            <w:shd w:val="clear" w:color="auto" w:fill="D9D9D9"/>
            <w:vAlign w:val="center"/>
          </w:tcPr>
          <w:p w:rsidR="00BB0CDD" w:rsidRPr="00BD60F9" w:rsidRDefault="00BB0CDD" w:rsidP="00BB0CDD">
            <w:pPr>
              <w:rPr>
                <w:rFonts w:cs="Arial"/>
                <w:sz w:val="18"/>
              </w:rPr>
            </w:pPr>
            <w:r w:rsidRPr="000D5FD7">
              <w:rPr>
                <w:rFonts w:cs="Arial"/>
                <w:b/>
                <w:noProof/>
                <w:sz w:val="32"/>
                <w:lang w:val="de-CH"/>
              </w:rPr>
              <w:t>Autorenwe</w:t>
            </w:r>
            <w:r>
              <w:rPr>
                <w:rFonts w:cs="Arial"/>
                <w:b/>
                <w:noProof/>
                <w:sz w:val="32"/>
                <w:lang w:val="de-CH"/>
              </w:rPr>
              <w:t>r</w:t>
            </w:r>
            <w:r w:rsidRPr="000D5FD7">
              <w:rPr>
                <w:rFonts w:cs="Arial"/>
                <w:b/>
                <w:noProof/>
                <w:sz w:val="32"/>
                <w:lang w:val="de-CH"/>
              </w:rPr>
              <w:t>kstatt</w:t>
            </w:r>
            <w:r>
              <w:rPr>
                <w:rFonts w:cs="Arial"/>
                <w:b/>
                <w:noProof/>
                <w:sz w:val="32"/>
                <w:lang w:val="de-CH"/>
              </w:rPr>
              <w:t>: Bewegte Geschichten schreiben</w:t>
            </w:r>
          </w:p>
        </w:tc>
      </w:tr>
      <w:tr w:rsidR="00BB0CDD" w:rsidRPr="002975B6">
        <w:trPr>
          <w:trHeight w:val="982"/>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S1</w:t>
            </w:r>
          </w:p>
        </w:tc>
        <w:tc>
          <w:tcPr>
            <w:tcW w:w="4111" w:type="dxa"/>
            <w:shd w:val="clear" w:color="auto" w:fill="auto"/>
            <w:vAlign w:val="center"/>
          </w:tcPr>
          <w:p w:rsidR="00BB0CDD" w:rsidRPr="004A4B88" w:rsidRDefault="00BB0CDD" w:rsidP="00BB0CDD">
            <w:pPr>
              <w:pStyle w:val="Kopfze"/>
              <w:spacing w:line="264" w:lineRule="auto"/>
              <w:ind w:left="142"/>
              <w:jc w:val="left"/>
              <w:rPr>
                <w:rFonts w:ascii="Cambria" w:hAnsi="Cambria" w:cs="Arial"/>
                <w:sz w:val="28"/>
              </w:rPr>
            </w:pPr>
            <w:r>
              <w:rPr>
                <w:rFonts w:ascii="Cambria" w:hAnsi="Cambria" w:cs="Arial"/>
                <w:sz w:val="28"/>
              </w:rPr>
              <w:t>Eine bewegte Parallelg</w:t>
            </w:r>
            <w:r w:rsidRPr="004A4B88">
              <w:rPr>
                <w:rFonts w:ascii="Cambria" w:hAnsi="Cambria" w:cs="Arial"/>
                <w:sz w:val="28"/>
              </w:rPr>
              <w:t xml:space="preserve">eschichte schreiben </w:t>
            </w:r>
          </w:p>
        </w:tc>
        <w:tc>
          <w:tcPr>
            <w:tcW w:w="4819" w:type="dxa"/>
            <w:vMerge w:val="restart"/>
            <w:shd w:val="clear" w:color="auto" w:fill="auto"/>
            <w:vAlign w:val="center"/>
          </w:tcPr>
          <w:p w:rsidR="00BB0CDD" w:rsidRPr="001239C1" w:rsidRDefault="00BB0CDD" w:rsidP="00BB0CDD">
            <w:pPr>
              <w:numPr>
                <w:ilvl w:val="0"/>
                <w:numId w:val="6"/>
              </w:numPr>
              <w:ind w:left="283" w:hanging="142"/>
              <w:rPr>
                <w:sz w:val="20"/>
              </w:rPr>
            </w:pPr>
            <w:r>
              <w:t xml:space="preserve">eine </w:t>
            </w:r>
            <w:r w:rsidRPr="001239C1">
              <w:t>Parallelgeschichte schreiben</w:t>
            </w:r>
            <w:r w:rsidRPr="001239C1">
              <w:rPr>
                <w:sz w:val="22"/>
              </w:rPr>
              <w:t>:</w:t>
            </w:r>
            <w:r w:rsidRPr="001239C1">
              <w:rPr>
                <w:sz w:val="20"/>
              </w:rPr>
              <w:br/>
            </w:r>
            <w:r w:rsidRPr="001239C1">
              <w:rPr>
                <w:sz w:val="20"/>
                <w:szCs w:val="22"/>
              </w:rPr>
              <w:t>angelehnt an die erlebte bewegte Geschichte eine eigene Geschichte verfassen und die entsprechenden Erlebnis- und Konzentrationsübungen passend einbauen</w:t>
            </w:r>
          </w:p>
          <w:p w:rsidR="00BB0CDD" w:rsidRPr="001239C1" w:rsidRDefault="00BB0CDD" w:rsidP="00BB0CDD">
            <w:pPr>
              <w:numPr>
                <w:ilvl w:val="0"/>
                <w:numId w:val="6"/>
              </w:numPr>
              <w:ind w:left="283" w:hanging="142"/>
            </w:pPr>
            <w:r w:rsidRPr="001239C1">
              <w:t>Geschichten überarbeiten</w:t>
            </w:r>
          </w:p>
          <w:p w:rsidR="00BB0CDD" w:rsidRPr="001239C1" w:rsidRDefault="00BB0CDD" w:rsidP="00BB0CDD">
            <w:pPr>
              <w:ind w:left="283"/>
              <w:rPr>
                <w:sz w:val="20"/>
              </w:rPr>
            </w:pPr>
          </w:p>
          <w:p w:rsidR="00BB0CDD" w:rsidRDefault="00BB0CDD" w:rsidP="00BB0CDD">
            <w:pPr>
              <w:numPr>
                <w:ilvl w:val="0"/>
                <w:numId w:val="6"/>
              </w:numPr>
              <w:ind w:left="283" w:hanging="142"/>
              <w:rPr>
                <w:rFonts w:cs="Arial"/>
                <w:sz w:val="28"/>
              </w:rPr>
            </w:pPr>
            <w:r w:rsidRPr="001239C1">
              <w:t>eine eigene bewegte Geschichte schreiben und präsentieren:</w:t>
            </w:r>
            <w:r w:rsidRPr="001239C1">
              <w:rPr>
                <w:sz w:val="20"/>
                <w:highlight w:val="yellow"/>
              </w:rPr>
              <w:br/>
            </w:r>
            <w:r w:rsidRPr="001239C1">
              <w:rPr>
                <w:sz w:val="20"/>
                <w:szCs w:val="22"/>
              </w:rPr>
              <w:t>Ausgehend von Erlebnis- und Konzentrationsübungen eine eigene Geschichte erfinden</w:t>
            </w:r>
            <w:r w:rsidRPr="001239C1">
              <w:rPr>
                <w:sz w:val="20"/>
              </w:rPr>
              <w:br/>
            </w:r>
            <w:r>
              <w:rPr>
                <w:sz w:val="20"/>
                <w:szCs w:val="22"/>
              </w:rPr>
              <w:t xml:space="preserve">oder eine eigene </w:t>
            </w:r>
            <w:r w:rsidRPr="001239C1">
              <w:rPr>
                <w:sz w:val="20"/>
                <w:szCs w:val="22"/>
              </w:rPr>
              <w:t>Geschichte verfassen und dazu Erlebnis- und Konzentrationsübungen auswählen</w:t>
            </w:r>
          </w:p>
        </w:tc>
      </w:tr>
      <w:tr w:rsidR="00BB0CDD" w:rsidRPr="002975B6">
        <w:trPr>
          <w:trHeight w:val="982"/>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S2</w:t>
            </w:r>
          </w:p>
        </w:tc>
        <w:tc>
          <w:tcPr>
            <w:tcW w:w="4111" w:type="dxa"/>
            <w:shd w:val="clear" w:color="auto" w:fill="auto"/>
            <w:vAlign w:val="center"/>
          </w:tcPr>
          <w:p w:rsidR="00BB0CDD" w:rsidRPr="004A4B88" w:rsidRDefault="00BB0CDD" w:rsidP="00BB0CDD">
            <w:pPr>
              <w:pStyle w:val="Kopfze"/>
              <w:spacing w:line="264" w:lineRule="auto"/>
              <w:ind w:left="142"/>
              <w:jc w:val="left"/>
              <w:rPr>
                <w:rFonts w:ascii="Cambria" w:hAnsi="Cambria" w:cs="Arial"/>
                <w:sz w:val="28"/>
              </w:rPr>
            </w:pPr>
            <w:r w:rsidRPr="004A4B88">
              <w:rPr>
                <w:rFonts w:ascii="Cambria" w:hAnsi="Cambria" w:cs="Arial"/>
                <w:sz w:val="28"/>
              </w:rPr>
              <w:t>Text-Check</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982"/>
        </w:trPr>
        <w:tc>
          <w:tcPr>
            <w:tcW w:w="836" w:type="dxa"/>
            <w:shd w:val="clear" w:color="auto" w:fill="auto"/>
            <w:vAlign w:val="center"/>
          </w:tcPr>
          <w:p w:rsidR="00BB0CDD" w:rsidRDefault="00BB0CDD" w:rsidP="00BB0CDD">
            <w:pPr>
              <w:pStyle w:val="Kopfze"/>
              <w:spacing w:line="264" w:lineRule="auto"/>
              <w:jc w:val="center"/>
              <w:rPr>
                <w:rFonts w:ascii="Cambria" w:hAnsi="Cambria"/>
                <w:sz w:val="28"/>
              </w:rPr>
            </w:pPr>
            <w:r>
              <w:rPr>
                <w:rFonts w:ascii="Cambria" w:hAnsi="Cambria"/>
                <w:sz w:val="28"/>
              </w:rPr>
              <w:t>S3</w:t>
            </w:r>
          </w:p>
        </w:tc>
        <w:tc>
          <w:tcPr>
            <w:tcW w:w="4111" w:type="dxa"/>
            <w:shd w:val="clear" w:color="auto" w:fill="auto"/>
            <w:vAlign w:val="center"/>
          </w:tcPr>
          <w:p w:rsidR="00BB0CDD" w:rsidRPr="004A4B88" w:rsidRDefault="00BB0CDD" w:rsidP="00BB0CDD">
            <w:pPr>
              <w:pStyle w:val="Kopfze"/>
              <w:spacing w:line="264" w:lineRule="auto"/>
              <w:ind w:left="142"/>
              <w:jc w:val="left"/>
              <w:rPr>
                <w:rFonts w:ascii="Cambria" w:hAnsi="Cambria" w:cs="Arial"/>
                <w:sz w:val="28"/>
              </w:rPr>
            </w:pPr>
            <w:r>
              <w:rPr>
                <w:rFonts w:ascii="Cambria" w:hAnsi="Cambria" w:cs="Arial"/>
                <w:sz w:val="28"/>
              </w:rPr>
              <w:t>E</w:t>
            </w:r>
            <w:r w:rsidRPr="004A4B88">
              <w:rPr>
                <w:rFonts w:ascii="Cambria" w:hAnsi="Cambria" w:cs="Arial"/>
                <w:sz w:val="28"/>
              </w:rPr>
              <w:t>ine eigene bewegte Geschichte schreiben</w:t>
            </w:r>
          </w:p>
        </w:tc>
        <w:tc>
          <w:tcPr>
            <w:tcW w:w="4819" w:type="dxa"/>
            <w:vMerge/>
            <w:shd w:val="clear" w:color="auto" w:fill="auto"/>
            <w:vAlign w:val="center"/>
          </w:tcPr>
          <w:p w:rsidR="00BB0CDD" w:rsidRDefault="00BB0CDD" w:rsidP="00BB0CDD">
            <w:pPr>
              <w:pStyle w:val="Kopfze"/>
              <w:ind w:left="141"/>
              <w:jc w:val="left"/>
              <w:rPr>
                <w:rFonts w:ascii="Cambria" w:hAnsi="Cambria" w:cs="Arial"/>
                <w:sz w:val="28"/>
              </w:rPr>
            </w:pPr>
          </w:p>
        </w:tc>
      </w:tr>
      <w:tr w:rsidR="00BB0CDD" w:rsidRPr="002975B6">
        <w:trPr>
          <w:trHeight w:val="594"/>
        </w:trPr>
        <w:tc>
          <w:tcPr>
            <w:tcW w:w="9766" w:type="dxa"/>
            <w:gridSpan w:val="3"/>
            <w:shd w:val="clear" w:color="auto" w:fill="auto"/>
            <w:vAlign w:val="center"/>
          </w:tcPr>
          <w:p w:rsidR="00BB0CDD" w:rsidRDefault="00BB0CDD" w:rsidP="00BB0CDD">
            <w:pPr>
              <w:pStyle w:val="Kopfze"/>
              <w:ind w:left="978"/>
              <w:jc w:val="left"/>
              <w:rPr>
                <w:rFonts w:ascii="Cambria" w:hAnsi="Cambria" w:cs="Arial"/>
                <w:sz w:val="28"/>
              </w:rPr>
            </w:pPr>
            <w:r>
              <w:rPr>
                <w:rFonts w:ascii="Cambria" w:eastAsia="Cambria" w:hAnsi="Cambria"/>
                <w:lang w:eastAsia="en-US"/>
              </w:rPr>
              <w:t>W</w:t>
            </w:r>
            <w:r w:rsidRPr="004A4B88">
              <w:rPr>
                <w:rFonts w:ascii="Cambria" w:eastAsia="Cambria" w:hAnsi="Cambria"/>
                <w:lang w:eastAsia="en-US"/>
              </w:rPr>
              <w:t>eitere Möglichkeite</w:t>
            </w:r>
            <w:r>
              <w:rPr>
                <w:rFonts w:ascii="Cambria" w:eastAsia="Cambria" w:hAnsi="Cambria"/>
                <w:lang w:eastAsia="en-US"/>
              </w:rPr>
              <w:t>n fürs individuelle Schreiben mit</w:t>
            </w:r>
            <w:r w:rsidRPr="004A4B88">
              <w:rPr>
                <w:rFonts w:ascii="Cambria" w:eastAsia="Cambria" w:hAnsi="Cambria"/>
                <w:lang w:eastAsia="en-US"/>
              </w:rPr>
              <w:t xml:space="preserve"> den bewegten Geschichten:</w:t>
            </w:r>
            <w:r w:rsidRPr="004A4B88">
              <w:rPr>
                <w:rFonts w:ascii="Cambria" w:eastAsia="Cambria" w:hAnsi="Cambria"/>
                <w:lang w:eastAsia="en-US"/>
              </w:rPr>
              <w:br/>
            </w:r>
            <w:r>
              <w:rPr>
                <w:rFonts w:ascii="Cambria" w:eastAsia="Cambria" w:hAnsi="Cambria"/>
                <w:lang w:eastAsia="en-US"/>
              </w:rPr>
              <w:t>Weiter Ideen zum Schreiben im S-Element</w:t>
            </w:r>
            <w:r w:rsidRPr="004A4B88">
              <w:rPr>
                <w:rFonts w:ascii="Cambria" w:eastAsia="Cambria" w:hAnsi="Cambria"/>
                <w:lang w:eastAsia="en-US"/>
              </w:rPr>
              <w:t xml:space="preserve"> </w:t>
            </w:r>
            <w:r>
              <w:rPr>
                <w:rFonts w:ascii="Cambria" w:eastAsia="Cambria" w:hAnsi="Cambria"/>
                <w:lang w:eastAsia="en-US"/>
              </w:rPr>
              <w:t xml:space="preserve"> </w:t>
            </w:r>
            <w:r w:rsidRPr="00CC7FC8">
              <w:rPr>
                <w:rFonts w:ascii="Cambria" w:eastAsia="Cambria" w:hAnsi="Cambria"/>
                <w:lang w:eastAsia="en-US"/>
              </w:rPr>
              <w:sym w:font="Wingdings" w:char="F0F0"/>
            </w:r>
            <w:r>
              <w:rPr>
                <w:rFonts w:ascii="Cambria" w:eastAsia="Cambria" w:hAnsi="Cambria"/>
                <w:lang w:eastAsia="en-US"/>
              </w:rPr>
              <w:t xml:space="preserve"> meine_geschichte_deine_g</w:t>
            </w:r>
            <w:r w:rsidRPr="004A4B88">
              <w:rPr>
                <w:rFonts w:ascii="Cambria" w:eastAsia="Cambria" w:hAnsi="Cambria"/>
                <w:lang w:eastAsia="en-US"/>
              </w:rPr>
              <w:t>eschichte</w:t>
            </w:r>
          </w:p>
        </w:tc>
      </w:tr>
    </w:tbl>
    <w:p w:rsidR="00BB0CDD" w:rsidRPr="00F176B8" w:rsidRDefault="00BB0CDD" w:rsidP="00BB0CDD">
      <w:pPr>
        <w:rPr>
          <w:rFonts w:cs="Arial"/>
        </w:rPr>
      </w:pPr>
      <w:r>
        <w:rPr>
          <w:rFonts w:cs="Arial"/>
        </w:rPr>
        <w:br w:type="page"/>
      </w:r>
      <w:r>
        <w:rPr>
          <w:rFonts w:cs="Arial"/>
        </w:rPr>
        <w:lastRenderedPageBreak/>
        <w:t xml:space="preserve"> </w:t>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bookmarkEnd w:id="0"/>
          <w:p w:rsidR="00BB0CDD" w:rsidRPr="00F176B8" w:rsidRDefault="00BB0CDD" w:rsidP="00BB0CDD">
            <w:pPr>
              <w:pStyle w:val="Kopfze"/>
              <w:spacing w:line="264" w:lineRule="auto"/>
              <w:rPr>
                <w:rFonts w:ascii="Cambria" w:hAnsi="Cambria" w:cs="Arial"/>
                <w:b/>
              </w:rPr>
            </w:pPr>
            <w:r>
              <w:rPr>
                <w:rFonts w:ascii="Cambria" w:hAnsi="Cambria"/>
              </w:rPr>
              <w:t xml:space="preserve"> </w:t>
            </w:r>
            <w:r w:rsidRPr="00D925B5">
              <w:rPr>
                <w:rFonts w:ascii="Cambria" w:hAnsi="Cambria"/>
                <w:noProof/>
              </w:rPr>
              <w:pict>
                <v:shape id="Bild 18" o:spid="_x0000_i1025"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0</w:t>
            </w:r>
          </w:p>
        </w:tc>
        <w:tc>
          <w:tcPr>
            <w:tcW w:w="5386" w:type="dxa"/>
            <w:shd w:val="clear" w:color="auto" w:fill="auto"/>
            <w:vAlign w:val="center"/>
          </w:tcPr>
          <w:p w:rsidR="00BB0CDD" w:rsidRPr="00F176B8" w:rsidRDefault="00BB0CDD" w:rsidP="00BB0CDD">
            <w:pPr>
              <w:pStyle w:val="Kopfze"/>
              <w:ind w:left="142"/>
              <w:jc w:val="left"/>
              <w:rPr>
                <w:rFonts w:ascii="Cambria" w:hAnsi="Cambria" w:cs="Arial"/>
                <w:sz w:val="36"/>
              </w:rPr>
            </w:pPr>
            <w:r>
              <w:rPr>
                <w:rFonts w:ascii="Cambria" w:hAnsi="Cambria" w:cs="Arial"/>
                <w:b/>
                <w:sz w:val="36"/>
              </w:rPr>
              <w:t>Titel-Scan</w:t>
            </w:r>
          </w:p>
        </w:tc>
      </w:tr>
    </w:tbl>
    <w:p w:rsidR="00BB0CDD" w:rsidRPr="00F176B8" w:rsidRDefault="00BB0CDD" w:rsidP="00BB0CDD">
      <w:pPr>
        <w:rPr>
          <w:rFonts w:cs="Arial"/>
        </w:rPr>
      </w:pPr>
    </w:p>
    <w:p w:rsidR="00BB0CDD" w:rsidRDefault="00BB0CDD" w:rsidP="00BB0CDD">
      <w:pPr>
        <w:ind w:left="1701" w:right="709" w:hanging="2127"/>
        <w:rPr>
          <w:rFonts w:cs="Arial"/>
          <w:sz w:val="28"/>
        </w:rPr>
      </w:pPr>
      <w:r w:rsidRPr="00D925B5">
        <w:rPr>
          <w:rFonts w:cs="Arial"/>
          <w:noProof/>
          <w:lang w:eastAsia="de-DE"/>
        </w:rPr>
        <w:pict>
          <v:shape id="Bild 1" o:spid="_x0000_i1026" type="#_x0000_t75" alt="BG_LTB_Button1" style="width:33.75pt;height:25.5pt;visibility:visible">
            <v:imagedata r:id="rId9" o:title="BG_LTB_Button1"/>
          </v:shape>
        </w:pict>
      </w:r>
      <w:r w:rsidRPr="00F176B8">
        <w:rPr>
          <w:rFonts w:cs="Arial"/>
          <w:noProof/>
          <w:lang w:val="de-CH"/>
        </w:rPr>
        <w:tab/>
      </w:r>
      <w:r w:rsidRPr="004A4B88">
        <w:rPr>
          <w:rFonts w:cs="Arial"/>
          <w:sz w:val="28"/>
        </w:rPr>
        <w:t>Du wirst nun</w:t>
      </w:r>
      <w:r>
        <w:rPr>
          <w:rFonts w:cs="Arial"/>
          <w:sz w:val="28"/>
        </w:rPr>
        <w:t xml:space="preserve"> «Der Basilisk»</w:t>
      </w:r>
      <w:r w:rsidRPr="00F176B8">
        <w:rPr>
          <w:rFonts w:cs="Arial"/>
          <w:sz w:val="28"/>
        </w:rPr>
        <w:t xml:space="preserve"> als bewegte Geschichte </w:t>
      </w:r>
      <w:r>
        <w:rPr>
          <w:rFonts w:cs="Arial"/>
          <w:sz w:val="28"/>
        </w:rPr>
        <w:t>erleben</w:t>
      </w:r>
      <w:r w:rsidRPr="00F176B8">
        <w:rPr>
          <w:rFonts w:cs="Arial"/>
          <w:sz w:val="28"/>
        </w:rPr>
        <w:t>.</w:t>
      </w:r>
      <w:r w:rsidRPr="00F176B8">
        <w:rPr>
          <w:rFonts w:cs="Arial"/>
          <w:sz w:val="28"/>
        </w:rPr>
        <w:br/>
        <w:t>Weisst du bereits, was dieser Titel bedeuten kön</w:t>
      </w:r>
      <w:r>
        <w:rPr>
          <w:rFonts w:cs="Arial"/>
          <w:sz w:val="28"/>
        </w:rPr>
        <w:t>nte?</w:t>
      </w:r>
      <w:r>
        <w:rPr>
          <w:rFonts w:cs="Arial"/>
          <w:sz w:val="28"/>
        </w:rPr>
        <w:br/>
      </w:r>
      <w:r w:rsidRPr="00F176B8">
        <w:rPr>
          <w:rFonts w:cs="Arial"/>
          <w:sz w:val="28"/>
        </w:rPr>
        <w:t>Hast du diesen Begriff schon einmal gehört?</w:t>
      </w:r>
      <w:r w:rsidRPr="00F176B8">
        <w:rPr>
          <w:rFonts w:cs="Arial"/>
          <w:sz w:val="28"/>
        </w:rPr>
        <w:br/>
        <w:t>Schreibe deine Vermutungen dazu auf!</w:t>
      </w:r>
    </w:p>
    <w:p w:rsidR="00BB0CDD" w:rsidRPr="00980B91" w:rsidRDefault="00BB0CDD" w:rsidP="00BB0CDD">
      <w:pPr>
        <w:ind w:left="1701" w:right="709" w:hanging="2127"/>
      </w:pPr>
      <w:r w:rsidRPr="00F176B8">
        <w:rPr>
          <w:rFonts w:cs="Arial"/>
          <w:sz w:val="28"/>
        </w:rPr>
        <w:br/>
      </w:r>
      <w:r w:rsidRPr="00980B91">
        <w:t>Ich denke, dass es um…</w:t>
      </w:r>
    </w:p>
    <w:p w:rsidR="00BB0CDD" w:rsidRPr="00980B91" w:rsidRDefault="00BB0CDD" w:rsidP="00BB0CDD">
      <w:pPr>
        <w:ind w:left="1701" w:right="709" w:hanging="2127"/>
        <w:rPr>
          <w:rFonts w:cs="Arial"/>
        </w:rPr>
      </w:pPr>
      <w:r w:rsidRPr="00980B91">
        <w:tab/>
        <w:t>Ich vermute, dass es um …</w:t>
      </w:r>
    </w:p>
    <w:p w:rsidR="00BB0CDD" w:rsidRDefault="00BB0CDD">
      <w:pPr>
        <w:rPr>
          <w:rFonts w:cs="Arial"/>
          <w:noProof/>
          <w:lang w:val="de-CH"/>
        </w:rPr>
      </w:pPr>
    </w:p>
    <w:p w:rsidR="00BB0CDD" w:rsidRPr="00F176B8" w:rsidRDefault="00BB0CDD">
      <w:pPr>
        <w:rPr>
          <w:b/>
        </w:rPr>
      </w:pPr>
    </w:p>
    <w:p w:rsidR="00BB0CDD" w:rsidRPr="00F176B8" w:rsidRDefault="00BB0CDD" w:rsidP="00BB0CDD">
      <w:pPr>
        <w:rPr>
          <w:rFonts w:cs="Arial"/>
        </w:rPr>
      </w:pP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2" o:spid="_x0000_i1027"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1</w:t>
            </w:r>
          </w:p>
        </w:tc>
        <w:tc>
          <w:tcPr>
            <w:tcW w:w="5386" w:type="dxa"/>
            <w:shd w:val="clear" w:color="auto" w:fill="auto"/>
            <w:vAlign w:val="center"/>
          </w:tcPr>
          <w:p w:rsidR="00BB0CDD" w:rsidRPr="00F176B8" w:rsidRDefault="00BB0CDD" w:rsidP="00BB0CDD">
            <w:pPr>
              <w:pStyle w:val="Kopfze"/>
              <w:ind w:left="142"/>
              <w:jc w:val="left"/>
              <w:rPr>
                <w:rFonts w:ascii="Cambria" w:hAnsi="Cambria" w:cs="Arial"/>
                <w:sz w:val="36"/>
              </w:rPr>
            </w:pPr>
            <w:r>
              <w:rPr>
                <w:rFonts w:ascii="Cambria" w:hAnsi="Cambria" w:cs="Arial"/>
                <w:b/>
                <w:sz w:val="36"/>
              </w:rPr>
              <w:t>E</w:t>
            </w:r>
            <w:r w:rsidRPr="00F176B8">
              <w:rPr>
                <w:rFonts w:ascii="Cambria" w:hAnsi="Cambria" w:cs="Arial"/>
                <w:b/>
                <w:sz w:val="36"/>
              </w:rPr>
              <w:t>rster Eindruck</w:t>
            </w:r>
          </w:p>
        </w:tc>
      </w:tr>
    </w:tbl>
    <w:p w:rsidR="00BB0CDD" w:rsidRPr="00F176B8" w:rsidRDefault="00BB0CDD" w:rsidP="00BB0CDD">
      <w:pPr>
        <w:rPr>
          <w:rFonts w:cs="Arial"/>
        </w:rPr>
      </w:pPr>
    </w:p>
    <w:p w:rsidR="00BB0CDD" w:rsidRDefault="00BB0CDD" w:rsidP="00BB0CDD">
      <w:pPr>
        <w:ind w:left="1701" w:right="709" w:hanging="2127"/>
        <w:rPr>
          <w:rFonts w:cs="Arial"/>
          <w:sz w:val="28"/>
        </w:rPr>
      </w:pPr>
      <w:r w:rsidRPr="00D925B5">
        <w:rPr>
          <w:rFonts w:cs="Arial"/>
          <w:noProof/>
          <w:lang w:eastAsia="de-DE"/>
        </w:rPr>
        <w:pict>
          <v:shape id="Bild 3" o:spid="_x0000_i1028" type="#_x0000_t75" alt="BG_LTB_Button1" style="width:33.75pt;height:25.5pt;visibility:visible">
            <v:imagedata r:id="rId9" o:title="BG_LTB_Button1"/>
          </v:shape>
        </w:pict>
      </w:r>
      <w:r w:rsidRPr="00F176B8">
        <w:rPr>
          <w:rFonts w:cs="Arial"/>
          <w:noProof/>
          <w:lang w:val="de-CH"/>
        </w:rPr>
        <w:tab/>
      </w:r>
      <w:r w:rsidRPr="00F176B8">
        <w:rPr>
          <w:rFonts w:cs="Arial"/>
          <w:sz w:val="28"/>
        </w:rPr>
        <w:t xml:space="preserve">Du hast </w:t>
      </w:r>
      <w:r>
        <w:rPr>
          <w:rFonts w:cs="Arial"/>
          <w:sz w:val="28"/>
        </w:rPr>
        <w:t>«Der Basilisk»</w:t>
      </w:r>
      <w:r w:rsidRPr="00F176B8">
        <w:rPr>
          <w:rFonts w:cs="Arial"/>
          <w:sz w:val="28"/>
        </w:rPr>
        <w:t xml:space="preserve"> als bewegte Geschichte erlebt. Was hat dir an der Geschichte am besten gefallen?</w:t>
      </w:r>
    </w:p>
    <w:p w:rsidR="00BB0CDD" w:rsidRPr="002D1619" w:rsidRDefault="00BB0CDD" w:rsidP="00BB0CDD">
      <w:pPr>
        <w:ind w:left="1701" w:right="709" w:hanging="2127"/>
        <w:rPr>
          <w:rFonts w:cs="Arial"/>
        </w:rPr>
      </w:pPr>
      <w:r w:rsidRPr="00F176B8">
        <w:rPr>
          <w:rFonts w:cs="Arial"/>
          <w:sz w:val="28"/>
        </w:rPr>
        <w:br/>
      </w:r>
      <w:r w:rsidRPr="002D1619">
        <w:rPr>
          <w:rFonts w:cs="Arial"/>
        </w:rPr>
        <w:t>Ich fand es lustig,  als….</w:t>
      </w:r>
      <w:r w:rsidRPr="002D1619">
        <w:rPr>
          <w:rFonts w:cs="Arial"/>
        </w:rPr>
        <w:br/>
        <w:t>Am besten hat mir gefallen, dass…</w:t>
      </w:r>
    </w:p>
    <w:p w:rsidR="00BB0CDD" w:rsidRPr="00F176B8" w:rsidRDefault="00BB0CDD" w:rsidP="00BB0CDD">
      <w:pPr>
        <w:ind w:left="1701" w:right="709" w:hanging="2127"/>
        <w:rPr>
          <w:rFonts w:cs="Arial"/>
        </w:rPr>
      </w:pPr>
    </w:p>
    <w:p w:rsidR="00BB0CDD" w:rsidRPr="00B44789" w:rsidRDefault="00BB0CDD" w:rsidP="00BB0CDD">
      <w:pPr>
        <w:ind w:left="1701" w:right="709" w:hanging="2127"/>
        <w:rPr>
          <w:rFonts w:cs="Arial"/>
        </w:rPr>
      </w:pPr>
      <w:r w:rsidRPr="00D925B5">
        <w:rPr>
          <w:rFonts w:cs="Arial"/>
          <w:noProof/>
          <w:lang w:eastAsia="de-DE"/>
        </w:rPr>
        <w:pict>
          <v:shape id="Bild 4" o:spid="_x0000_i1029" type="#_x0000_t75" alt="BG_LTB_Button1" style="width:33.75pt;height:25.5pt;visibility:visible">
            <v:imagedata r:id="rId9" o:title="BG_LTB_Button1"/>
          </v:shape>
        </w:pict>
      </w:r>
      <w:r w:rsidRPr="00D925B5">
        <w:rPr>
          <w:rFonts w:cs="Arial"/>
          <w:noProof/>
          <w:lang w:eastAsia="de-DE"/>
        </w:rPr>
        <w:pict>
          <v:shape id="Bild 5" o:spid="_x0000_i1030" type="#_x0000_t75" alt="BG_LTB_Button1" style="width:33.75pt;height:25.5pt;visibility:visible">
            <v:imagedata r:id="rId9" o:title="BG_LTB_Button1"/>
          </v:shape>
        </w:pict>
      </w:r>
      <w:r w:rsidRPr="0065121A">
        <w:rPr>
          <w:rFonts w:cs="Arial"/>
        </w:rPr>
        <w:tab/>
      </w:r>
      <w:r>
        <w:rPr>
          <w:rFonts w:cs="Arial"/>
          <w:sz w:val="28"/>
        </w:rPr>
        <w:t xml:space="preserve">Während dieser Geschichte hast du </w:t>
      </w:r>
      <w:r w:rsidRPr="00321628">
        <w:rPr>
          <w:rFonts w:cs="Arial"/>
          <w:sz w:val="40"/>
        </w:rPr>
        <w:t>E</w:t>
      </w:r>
      <w:r>
        <w:rPr>
          <w:rFonts w:cs="Arial"/>
          <w:sz w:val="28"/>
        </w:rPr>
        <w:t xml:space="preserve">rlebnisübungen erlebt. </w:t>
      </w:r>
      <w:r>
        <w:rPr>
          <w:rFonts w:cs="Arial"/>
          <w:sz w:val="28"/>
        </w:rPr>
        <w:br/>
      </w:r>
      <w:r w:rsidRPr="00B44789">
        <w:rPr>
          <w:rFonts w:cs="Arial"/>
          <w:sz w:val="28"/>
        </w:rPr>
        <w:t>Weisst du noch, wie sie heissen?</w:t>
      </w:r>
      <w:r w:rsidRPr="00B44789">
        <w:rPr>
          <w:rFonts w:cs="Arial"/>
          <w:sz w:val="28"/>
        </w:rPr>
        <w:br/>
        <w:t>Welche hat dir am besten gefallen? Warum?</w:t>
      </w:r>
      <w:r w:rsidRPr="00B44789">
        <w:rPr>
          <w:rFonts w:cs="Arial"/>
          <w:sz w:val="28"/>
        </w:rPr>
        <w:br/>
        <w:t>Warum habt ihr genau diese Übung</w:t>
      </w:r>
      <w:r>
        <w:rPr>
          <w:rFonts w:cs="Arial"/>
          <w:sz w:val="28"/>
        </w:rPr>
        <w:t>en</w:t>
      </w:r>
      <w:r w:rsidRPr="00B44789">
        <w:rPr>
          <w:rFonts w:cs="Arial"/>
          <w:sz w:val="28"/>
        </w:rPr>
        <w:t xml:space="preserve"> gemacht?</w:t>
      </w:r>
    </w:p>
    <w:p w:rsidR="00BB0CDD" w:rsidRPr="00B44789" w:rsidRDefault="00BB0CDD" w:rsidP="00BB0CDD">
      <w:pPr>
        <w:ind w:left="1701" w:right="709" w:hanging="2127"/>
        <w:rPr>
          <w:rFonts w:cs="Arial"/>
        </w:rPr>
      </w:pPr>
    </w:p>
    <w:p w:rsidR="00BB0CDD" w:rsidRDefault="00BB0CDD" w:rsidP="00BB0CDD">
      <w:pPr>
        <w:ind w:left="1701" w:right="709" w:hanging="2127"/>
        <w:rPr>
          <w:rFonts w:cs="Arial"/>
          <w:sz w:val="28"/>
        </w:rPr>
      </w:pPr>
      <w:r w:rsidRPr="00D925B5">
        <w:rPr>
          <w:rFonts w:cs="Arial"/>
          <w:noProof/>
          <w:lang w:eastAsia="de-DE"/>
        </w:rPr>
        <w:pict>
          <v:shape id="Bild 6" o:spid="_x0000_i1031" type="#_x0000_t75" alt="BG_LTB_Button1" style="width:33.75pt;height:25.5pt;visibility:visible">
            <v:imagedata r:id="rId9" o:title="BG_LTB_Button1"/>
          </v:shape>
        </w:pict>
      </w:r>
      <w:r w:rsidRPr="00D925B5">
        <w:rPr>
          <w:rFonts w:cs="Arial"/>
          <w:noProof/>
          <w:lang w:eastAsia="de-DE"/>
        </w:rPr>
        <w:pict>
          <v:shape id="Bild 7" o:spid="_x0000_i1032" type="#_x0000_t75" alt="BG_LTB_Button1" style="width:33.75pt;height:25.5pt;visibility:visible">
            <v:imagedata r:id="rId9" o:title="BG_LTB_Button1"/>
          </v:shape>
        </w:pict>
      </w:r>
      <w:r w:rsidRPr="00D925B5">
        <w:rPr>
          <w:rFonts w:cs="Arial"/>
          <w:noProof/>
          <w:lang w:eastAsia="de-DE"/>
        </w:rPr>
        <w:pict>
          <v:shape id="Bild 8" o:spid="_x0000_i1033" type="#_x0000_t75" alt="BG_LTB_Button1" style="width:33.75pt;height:25.5pt;visibility:visible">
            <v:imagedata r:id="rId9" o:title="BG_LTB_Button1"/>
          </v:shape>
        </w:pict>
      </w:r>
      <w:r w:rsidRPr="00B44789">
        <w:rPr>
          <w:rFonts w:cs="Arial"/>
          <w:sz w:val="28"/>
        </w:rPr>
        <w:t xml:space="preserve"> Zwischendurch hast du </w:t>
      </w:r>
      <w:r>
        <w:rPr>
          <w:rFonts w:cs="Arial"/>
          <w:sz w:val="28"/>
        </w:rPr>
        <w:t xml:space="preserve">eine </w:t>
      </w:r>
      <w:r w:rsidRPr="00B44789">
        <w:rPr>
          <w:rFonts w:cs="Arial"/>
          <w:sz w:val="40"/>
        </w:rPr>
        <w:t>K</w:t>
      </w:r>
      <w:r>
        <w:rPr>
          <w:rFonts w:cs="Arial"/>
          <w:sz w:val="28"/>
        </w:rPr>
        <w:t>onzentrationsübung</w:t>
      </w:r>
      <w:r w:rsidRPr="00B44789">
        <w:rPr>
          <w:rFonts w:cs="Arial"/>
          <w:sz w:val="28"/>
        </w:rPr>
        <w:t xml:space="preserve"> ausgeführt. </w:t>
      </w:r>
      <w:r w:rsidRPr="00B44789">
        <w:rPr>
          <w:rFonts w:cs="Arial"/>
          <w:sz w:val="28"/>
        </w:rPr>
        <w:br/>
        <w:t xml:space="preserve">Weisst du noch, wie sie </w:t>
      </w:r>
      <w:r>
        <w:rPr>
          <w:rFonts w:cs="Arial"/>
          <w:sz w:val="28"/>
        </w:rPr>
        <w:t>heisst</w:t>
      </w:r>
      <w:r w:rsidRPr="00B44789">
        <w:rPr>
          <w:rFonts w:cs="Arial"/>
          <w:sz w:val="28"/>
        </w:rPr>
        <w:t>?</w:t>
      </w:r>
      <w:r>
        <w:rPr>
          <w:rFonts w:cs="Arial"/>
          <w:sz w:val="28"/>
        </w:rPr>
        <w:br/>
        <w:t>Was kannst du damit trainieren?</w:t>
      </w:r>
    </w:p>
    <w:p w:rsidR="00BB0CDD" w:rsidRPr="00F176B8" w:rsidRDefault="00BB0CDD" w:rsidP="00BB0CDD">
      <w:pPr>
        <w:ind w:left="1985" w:right="709" w:hanging="1985"/>
        <w:rPr>
          <w:rFonts w:cs="Arial"/>
        </w:rPr>
      </w:pPr>
    </w:p>
    <w:p w:rsidR="00BB0CDD" w:rsidRPr="002D1619" w:rsidRDefault="00BB0CDD" w:rsidP="00BB0CDD">
      <w:pPr>
        <w:ind w:left="1985" w:right="709" w:hanging="1985"/>
        <w:rPr>
          <w:rFonts w:cs="Arial"/>
        </w:rPr>
      </w:pPr>
      <w:r>
        <w:rPr>
          <w:rFonts w:cs="Arial"/>
          <w:sz w:val="28"/>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Pr>
                <w:rFonts w:cs="Arial"/>
                <w:sz w:val="28"/>
              </w:rPr>
              <w:br w:type="page"/>
            </w:r>
            <w:r w:rsidRPr="00D925B5">
              <w:rPr>
                <w:rFonts w:ascii="Cambria" w:hAnsi="Cambria"/>
                <w:noProof/>
              </w:rPr>
              <w:pict>
                <v:shape id="Bild 9" o:spid="_x0000_i1034"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2</w:t>
            </w:r>
          </w:p>
        </w:tc>
        <w:tc>
          <w:tcPr>
            <w:tcW w:w="5386" w:type="dxa"/>
            <w:shd w:val="clear" w:color="auto" w:fill="auto"/>
            <w:vAlign w:val="center"/>
          </w:tcPr>
          <w:p w:rsidR="00BB0CDD" w:rsidRPr="00F176B8" w:rsidRDefault="00BB0CDD" w:rsidP="00BB0CDD">
            <w:pPr>
              <w:pStyle w:val="Kopfze"/>
              <w:ind w:left="142"/>
              <w:jc w:val="left"/>
              <w:rPr>
                <w:rFonts w:ascii="Cambria" w:hAnsi="Cambria" w:cs="Arial"/>
                <w:sz w:val="36"/>
              </w:rPr>
            </w:pPr>
            <w:r w:rsidRPr="00F176B8">
              <w:rPr>
                <w:rFonts w:ascii="Cambria" w:hAnsi="Cambria" w:cs="Arial"/>
                <w:b/>
                <w:sz w:val="36"/>
              </w:rPr>
              <w:t>Hauptfiguren</w:t>
            </w:r>
          </w:p>
        </w:tc>
      </w:tr>
    </w:tbl>
    <w:p w:rsidR="00BB0CDD" w:rsidRPr="002D1619" w:rsidRDefault="00BB0CDD" w:rsidP="00BB0CDD">
      <w:pPr>
        <w:rPr>
          <w:rFonts w:cs="Arial"/>
        </w:rPr>
      </w:pPr>
    </w:p>
    <w:p w:rsidR="00BB0CDD" w:rsidRPr="00F176B8" w:rsidRDefault="00BB0CDD" w:rsidP="00BB0CDD">
      <w:pPr>
        <w:ind w:left="1701" w:hanging="2127"/>
        <w:rPr>
          <w:rFonts w:cs="Arial"/>
        </w:rPr>
      </w:pPr>
      <w:r w:rsidRPr="00D925B5">
        <w:rPr>
          <w:rFonts w:cs="Arial"/>
          <w:noProof/>
          <w:lang w:eastAsia="de-DE"/>
        </w:rPr>
        <w:pict>
          <v:shape id="Bild 10" o:spid="_x0000_i1035" type="#_x0000_t75" alt="BG_LTB_Button1" style="width:33.75pt;height:25.5pt;visibility:visible">
            <v:imagedata r:id="rId9" o:title="BG_LTB_Button1"/>
          </v:shape>
        </w:pict>
      </w:r>
      <w:r w:rsidRPr="00F176B8">
        <w:rPr>
          <w:rFonts w:cs="Arial"/>
          <w:noProof/>
          <w:lang w:val="de-CH"/>
        </w:rPr>
        <w:tab/>
      </w:r>
      <w:r w:rsidRPr="00F176B8">
        <w:rPr>
          <w:rFonts w:cs="Arial"/>
          <w:sz w:val="28"/>
        </w:rPr>
        <w:t>Lies den Text nochma</w:t>
      </w:r>
      <w:r>
        <w:rPr>
          <w:rFonts w:cs="Arial"/>
          <w:sz w:val="28"/>
        </w:rPr>
        <w:t>ls genau durch!</w:t>
      </w:r>
      <w:r>
        <w:rPr>
          <w:rFonts w:cs="Arial"/>
          <w:sz w:val="28"/>
        </w:rPr>
        <w:br/>
        <w:t xml:space="preserve">Welche Personen, Tiere, Figuren, Pflanzen </w:t>
      </w:r>
      <w:r w:rsidRPr="00F176B8">
        <w:rPr>
          <w:rFonts w:cs="Arial"/>
          <w:sz w:val="28"/>
        </w:rPr>
        <w:t>kamen in der Geschichte vor?</w:t>
      </w:r>
      <w:r w:rsidRPr="00F176B8">
        <w:rPr>
          <w:rFonts w:cs="Arial"/>
          <w:sz w:val="28"/>
        </w:rPr>
        <w:br/>
        <w:t>Schreibe alle auf!</w:t>
      </w:r>
    </w:p>
    <w:p w:rsidR="00BB0CDD" w:rsidRPr="002D1619" w:rsidRDefault="00BB0CDD" w:rsidP="00BB0CDD">
      <w:pPr>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11" o:spid="_x0000_i1036" type="#_x0000_t75" alt="BG_LTB_Button1" style="width:33.75pt;height:25.5pt;visibility:visible">
            <v:imagedata r:id="rId9" o:title="BG_LTB_Button1"/>
          </v:shape>
        </w:pict>
      </w:r>
      <w:r w:rsidRPr="00D925B5">
        <w:rPr>
          <w:rFonts w:cs="Arial"/>
          <w:noProof/>
          <w:lang w:eastAsia="de-DE"/>
        </w:rPr>
        <w:pict>
          <v:shape id="Bild 12" o:spid="_x0000_i1037" type="#_x0000_t75" alt="BG_LTB_Button1" style="width:33.75pt;height:25.5pt;visibility:visible">
            <v:imagedata r:id="rId9" o:title="BG_LTB_Button1"/>
          </v:shape>
        </w:pict>
      </w:r>
      <w:r w:rsidRPr="00F176B8">
        <w:rPr>
          <w:rFonts w:cs="Arial"/>
        </w:rPr>
        <w:tab/>
      </w:r>
      <w:r w:rsidRPr="00F176B8">
        <w:rPr>
          <w:rFonts w:cs="Arial"/>
          <w:sz w:val="28"/>
        </w:rPr>
        <w:t>Erstelle zum Basilisken einen Steckbrief!</w:t>
      </w:r>
    </w:p>
    <w:p w:rsidR="00BB0CDD" w:rsidRPr="00F176B8" w:rsidRDefault="00BB0CDD" w:rsidP="00BB0CDD">
      <w:pPr>
        <w:ind w:left="1701" w:right="709" w:hanging="2127"/>
        <w:rPr>
          <w:rFonts w:cs="Arial"/>
        </w:rPr>
      </w:pPr>
      <w:r w:rsidRPr="00F176B8">
        <w:rPr>
          <w:rFonts w:cs="Arial"/>
          <w:sz w:val="28"/>
        </w:rPr>
        <w:tab/>
      </w:r>
      <w:r w:rsidRPr="00F176B8">
        <w:rPr>
          <w:rFonts w:cs="Arial"/>
        </w:rPr>
        <w:t>(mit Hilfe der Vorlage od</w:t>
      </w:r>
      <w:r>
        <w:rPr>
          <w:rFonts w:cs="Arial"/>
        </w:rPr>
        <w:t>er mit eigenem</w:t>
      </w:r>
      <w:r w:rsidRPr="00F176B8">
        <w:rPr>
          <w:rFonts w:cs="Arial"/>
        </w:rPr>
        <w:t xml:space="preserve"> Layout)</w:t>
      </w:r>
    </w:p>
    <w:p w:rsidR="00BB0CDD" w:rsidRPr="002D1619" w:rsidRDefault="00BB0CDD" w:rsidP="00BB0CDD">
      <w:pPr>
        <w:ind w:left="1701" w:right="709" w:hanging="2127"/>
        <w:rPr>
          <w:rFonts w:cs="Arial"/>
        </w:rPr>
      </w:pPr>
    </w:p>
    <w:p w:rsidR="00BB0CDD" w:rsidRPr="00F176B8" w:rsidRDefault="00BB0CDD" w:rsidP="00BB0CDD">
      <w:pPr>
        <w:spacing w:after="120"/>
        <w:ind w:left="1701" w:right="709" w:hanging="2127"/>
        <w:rPr>
          <w:rFonts w:cs="Arial"/>
          <w:sz w:val="28"/>
        </w:rPr>
      </w:pPr>
      <w:r w:rsidRPr="00D925B5">
        <w:rPr>
          <w:rFonts w:cs="Arial"/>
          <w:noProof/>
          <w:lang w:eastAsia="de-DE"/>
        </w:rPr>
        <w:pict>
          <v:shape id="Bild 13" o:spid="_x0000_i1038" type="#_x0000_t75" alt="BG_LTB_Button1" style="width:33.75pt;height:25.5pt;visibility:visible">
            <v:imagedata r:id="rId9" o:title="BG_LTB_Button1"/>
          </v:shape>
        </w:pict>
      </w:r>
      <w:r w:rsidRPr="00D925B5">
        <w:rPr>
          <w:rFonts w:cs="Arial"/>
          <w:noProof/>
          <w:lang w:eastAsia="de-DE"/>
        </w:rPr>
        <w:pict>
          <v:shape id="Bild 14" o:spid="_x0000_i1039" type="#_x0000_t75" alt="BG_LTB_Button1" style="width:33.75pt;height:25.5pt;visibility:visible">
            <v:imagedata r:id="rId9" o:title="BG_LTB_Button1"/>
          </v:shape>
        </w:pict>
      </w:r>
      <w:r w:rsidRPr="00D925B5">
        <w:rPr>
          <w:rFonts w:cs="Arial"/>
          <w:noProof/>
          <w:lang w:eastAsia="de-DE"/>
        </w:rPr>
        <w:pict>
          <v:shape id="Bild 15" o:spid="_x0000_i1040" type="#_x0000_t75" alt="BG_LTB_Button1" style="width:33.75pt;height:25.5pt;visibility:visible">
            <v:imagedata r:id="rId9" o:title="BG_LTB_Button1"/>
          </v:shape>
        </w:pict>
      </w:r>
      <w:r w:rsidRPr="00A53D3C">
        <w:rPr>
          <w:rFonts w:cs="Arial"/>
          <w:noProof/>
          <w:lang w:val="de-CH"/>
        </w:rPr>
        <w:tab/>
      </w:r>
      <w:r w:rsidRPr="00F176B8">
        <w:rPr>
          <w:rFonts w:cs="Arial"/>
          <w:noProof/>
          <w:sz w:val="28"/>
          <w:lang w:val="de-CH"/>
        </w:rPr>
        <w:t>Zusatz:</w:t>
      </w:r>
      <w:r w:rsidRPr="00F176B8">
        <w:rPr>
          <w:rFonts w:cs="Arial"/>
          <w:noProof/>
          <w:sz w:val="28"/>
          <w:lang w:val="de-CH"/>
        </w:rPr>
        <w:br/>
      </w:r>
      <w:r w:rsidRPr="00F176B8">
        <w:rPr>
          <w:rFonts w:cs="Arial"/>
          <w:sz w:val="28"/>
        </w:rPr>
        <w:t>Noch heute gibt’s Basilisken.</w:t>
      </w:r>
      <w:r w:rsidRPr="00F176B8">
        <w:rPr>
          <w:rFonts w:cs="Arial"/>
          <w:sz w:val="28"/>
        </w:rPr>
        <w:br/>
        <w:t>Gehe auf youtube.com und gib folgende Begriffe ein:</w:t>
      </w:r>
      <w:r w:rsidRPr="00F176B8">
        <w:rPr>
          <w:rFonts w:cs="Arial"/>
          <w:sz w:val="28"/>
        </w:rPr>
        <w:br/>
        <w:t>Basilisk Disneynature</w:t>
      </w:r>
      <w:r w:rsidRPr="00F176B8">
        <w:rPr>
          <w:rFonts w:cs="Arial"/>
          <w:sz w:val="28"/>
        </w:rPr>
        <w:br/>
        <w:t>Was haben der alte und der heutige Basilisk gemeinsam?</w:t>
      </w:r>
      <w:r w:rsidRPr="00F176B8">
        <w:rPr>
          <w:rFonts w:cs="Arial"/>
          <w:sz w:val="28"/>
        </w:rPr>
        <w:br/>
        <w:t>Schreibe es auf!</w:t>
      </w:r>
    </w:p>
    <w:p w:rsidR="00BB0CDD" w:rsidRPr="00F176B8" w:rsidRDefault="00BB0CDD" w:rsidP="00BB0CDD">
      <w:pPr>
        <w:rPr>
          <w:rFonts w:cs="Arial"/>
        </w:rPr>
      </w:pPr>
    </w:p>
    <w:p w:rsidR="00BB0CDD" w:rsidRPr="00F176B8" w:rsidRDefault="00BB0CDD" w:rsidP="00BB0CDD">
      <w:pPr>
        <w:rPr>
          <w:rFonts w:cs="Arial"/>
        </w:rPr>
      </w:pPr>
    </w:p>
    <w:p w:rsidR="00BB0CDD" w:rsidRPr="00F176B8" w:rsidRDefault="00BB0CDD" w:rsidP="00BB0CDD">
      <w:pPr>
        <w:rPr>
          <w:rFonts w:cs="Arial"/>
        </w:rPr>
      </w:pP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2D1619" w:rsidRDefault="00BB0CDD" w:rsidP="00BB0CDD">
            <w:pPr>
              <w:pStyle w:val="Kopfze"/>
              <w:spacing w:line="264" w:lineRule="auto"/>
              <w:jc w:val="center"/>
              <w:rPr>
                <w:rFonts w:ascii="Cambria" w:hAnsi="Cambria" w:cs="Arial"/>
                <w:b/>
                <w:highlight w:val="yellow"/>
              </w:rPr>
            </w:pPr>
            <w:r w:rsidRPr="00D925B5">
              <w:rPr>
                <w:rFonts w:ascii="Cambria" w:hAnsi="Cambria"/>
                <w:noProof/>
              </w:rPr>
              <w:pict>
                <v:shape id="Bild 16" o:spid="_x0000_i1041" type="#_x0000_t75" alt="bege_bez_rgb_50mm" style="width:88.9pt;height:44.65pt;visibility:visible">
                  <v:imagedata r:id="rId8" o:title="bege_bez_rgb_50mm"/>
                </v:shape>
              </w:pict>
            </w:r>
          </w:p>
        </w:tc>
        <w:tc>
          <w:tcPr>
            <w:tcW w:w="1701" w:type="dxa"/>
            <w:shd w:val="clear" w:color="auto" w:fill="auto"/>
            <w:vAlign w:val="bottom"/>
          </w:tcPr>
          <w:p w:rsidR="00BB0CDD" w:rsidRPr="002D1619" w:rsidRDefault="00BB0CDD" w:rsidP="00BB0CDD">
            <w:pPr>
              <w:pStyle w:val="Kopfze"/>
              <w:spacing w:line="264" w:lineRule="auto"/>
              <w:jc w:val="center"/>
              <w:rPr>
                <w:rFonts w:ascii="Cambria" w:hAnsi="Cambria" w:cs="Arial"/>
              </w:rPr>
            </w:pPr>
            <w:r w:rsidRPr="002D1619">
              <w:rPr>
                <w:rFonts w:ascii="Cambria" w:hAnsi="Cambria" w:cs="Arial"/>
              </w:rPr>
              <w:t xml:space="preserve">Lesetagebuch </w:t>
            </w:r>
            <w:r w:rsidRPr="002D1619">
              <w:rPr>
                <w:rFonts w:ascii="Cambria" w:hAnsi="Cambria" w:cs="Arial"/>
                <w:b/>
              </w:rPr>
              <w:t>Der Basilisk</w:t>
            </w:r>
            <w:r w:rsidRPr="002D1619">
              <w:rPr>
                <w:rFonts w:ascii="Cambria" w:hAnsi="Cambria" w:cs="Arial"/>
              </w:rPr>
              <w:t xml:space="preserve"> Auftrag 3</w:t>
            </w:r>
          </w:p>
        </w:tc>
        <w:tc>
          <w:tcPr>
            <w:tcW w:w="5386" w:type="dxa"/>
            <w:shd w:val="clear" w:color="auto" w:fill="auto"/>
            <w:vAlign w:val="center"/>
          </w:tcPr>
          <w:p w:rsidR="00BB0CDD" w:rsidRPr="002D1619" w:rsidRDefault="00BB0CDD" w:rsidP="00BB0CDD">
            <w:pPr>
              <w:pStyle w:val="Kopfze"/>
              <w:ind w:left="142"/>
              <w:jc w:val="left"/>
              <w:rPr>
                <w:rFonts w:ascii="Cambria" w:hAnsi="Cambria" w:cs="Arial"/>
                <w:sz w:val="36"/>
              </w:rPr>
            </w:pPr>
            <w:r w:rsidRPr="002D1619">
              <w:rPr>
                <w:rFonts w:ascii="Cambria" w:hAnsi="Cambria" w:cs="Arial"/>
                <w:b/>
                <w:sz w:val="36"/>
              </w:rPr>
              <w:t>Stimmt das?</w:t>
            </w:r>
          </w:p>
        </w:tc>
      </w:tr>
    </w:tbl>
    <w:p w:rsidR="00BB0CDD" w:rsidRPr="002D1619" w:rsidRDefault="00BB0CDD" w:rsidP="00BB0CDD">
      <w:pPr>
        <w:rPr>
          <w:rFonts w:cs="Arial"/>
        </w:rPr>
      </w:pPr>
    </w:p>
    <w:p w:rsidR="00BB0CDD" w:rsidRPr="0053614A" w:rsidRDefault="00BB0CDD" w:rsidP="00BB0CDD">
      <w:pPr>
        <w:ind w:left="1701" w:right="709" w:hanging="2127"/>
        <w:rPr>
          <w:rFonts w:cs="Arial"/>
        </w:rPr>
      </w:pPr>
      <w:r w:rsidRPr="00D925B5">
        <w:rPr>
          <w:rFonts w:cs="Arial"/>
          <w:noProof/>
          <w:lang w:eastAsia="de-DE"/>
        </w:rPr>
        <w:pict>
          <v:shape id="Bild 17" o:spid="_x0000_i1042" type="#_x0000_t75" alt="BG_LTB_Button1" style="width:33.75pt;height:25.5pt;visibility:visible">
            <v:imagedata r:id="rId9" o:title="BG_LTB_Button1"/>
          </v:shape>
        </w:pict>
      </w:r>
      <w:r w:rsidRPr="00F176B8">
        <w:rPr>
          <w:rFonts w:cs="Arial"/>
          <w:noProof/>
          <w:lang w:val="de-CH"/>
        </w:rPr>
        <w:tab/>
      </w:r>
      <w:r w:rsidRPr="00F176B8">
        <w:rPr>
          <w:rFonts w:cs="Arial"/>
          <w:sz w:val="28"/>
        </w:rPr>
        <w:t>Die Geschichte vom Basilisk</w:t>
      </w:r>
      <w:r>
        <w:rPr>
          <w:rFonts w:cs="Arial"/>
          <w:sz w:val="28"/>
        </w:rPr>
        <w:t>en</w:t>
      </w:r>
      <w:r w:rsidRPr="00F176B8">
        <w:rPr>
          <w:rFonts w:cs="Arial"/>
          <w:sz w:val="28"/>
        </w:rPr>
        <w:t xml:space="preserve"> ist eine Sage.</w:t>
      </w:r>
      <w:r w:rsidRPr="00F176B8">
        <w:rPr>
          <w:rFonts w:cs="Arial"/>
          <w:sz w:val="28"/>
        </w:rPr>
        <w:br/>
        <w:t>Das heisst, dass immer ein Ort oder eine Gegen</w:t>
      </w:r>
      <w:r>
        <w:rPr>
          <w:rFonts w:cs="Arial"/>
          <w:sz w:val="28"/>
        </w:rPr>
        <w:t xml:space="preserve">d, die es in Wirklichkeit gibt darin </w:t>
      </w:r>
      <w:r w:rsidRPr="00F176B8">
        <w:rPr>
          <w:rFonts w:cs="Arial"/>
          <w:sz w:val="28"/>
        </w:rPr>
        <w:t xml:space="preserve">vorkommt. </w:t>
      </w:r>
      <w:r w:rsidRPr="00F176B8">
        <w:rPr>
          <w:rFonts w:cs="Arial"/>
          <w:sz w:val="28"/>
        </w:rPr>
        <w:br/>
        <w:t>Unser Basilisk trieb sich im Allschwiler Wald herum.</w:t>
      </w:r>
      <w:r w:rsidRPr="00F176B8">
        <w:rPr>
          <w:rFonts w:cs="Arial"/>
          <w:sz w:val="28"/>
        </w:rPr>
        <w:br/>
        <w:t xml:space="preserve">Gibt es diesen wirklich? </w:t>
      </w:r>
      <w:r w:rsidRPr="00F176B8">
        <w:rPr>
          <w:rFonts w:cs="Arial"/>
          <w:sz w:val="28"/>
        </w:rPr>
        <w:br/>
        <w:t>Finde es heraus!</w:t>
      </w:r>
      <w:r w:rsidRPr="00F176B8">
        <w:rPr>
          <w:rFonts w:cs="Arial"/>
          <w:sz w:val="28"/>
        </w:rPr>
        <w:br/>
      </w:r>
      <w:r w:rsidRPr="00980B91">
        <w:rPr>
          <w:rFonts w:cs="Arial"/>
        </w:rPr>
        <w:t>(</w:t>
      </w:r>
      <w:r w:rsidRPr="00980B91">
        <w:rPr>
          <w:rFonts w:cs="Arial"/>
        </w:rPr>
        <w:sym w:font="Wingdings" w:char="F0F0"/>
      </w:r>
      <w:r w:rsidRPr="00980B91">
        <w:rPr>
          <w:rFonts w:cs="Arial"/>
        </w:rPr>
        <w:t xml:space="preserve"> Hilfreiche Suchbegriffe: Allschwiler Wald Karte)</w:t>
      </w:r>
    </w:p>
    <w:p w:rsidR="00BB0CDD" w:rsidRPr="007E523D" w:rsidRDefault="00BB0CDD" w:rsidP="00BB0CDD">
      <w:pPr>
        <w:ind w:left="1701" w:right="-283" w:hanging="2127"/>
        <w:rPr>
          <w:rFonts w:cs="Arial"/>
          <w:sz w:val="28"/>
        </w:rPr>
      </w:pPr>
      <w:r w:rsidRPr="00D925B5">
        <w:rPr>
          <w:rFonts w:cs="Arial"/>
          <w:noProof/>
          <w:lang w:eastAsia="de-DE"/>
        </w:rPr>
        <w:pict>
          <v:shape id="Bild 19" o:spid="_x0000_i1043" type="#_x0000_t75" alt="BG_LTB_Button1" style="width:33.75pt;height:25.5pt;visibility:visible">
            <v:imagedata r:id="rId9" o:title="BG_LTB_Button1"/>
          </v:shape>
        </w:pict>
      </w:r>
      <w:r w:rsidRPr="00D925B5">
        <w:rPr>
          <w:rFonts w:cs="Arial"/>
          <w:noProof/>
          <w:lang w:eastAsia="de-DE"/>
        </w:rPr>
        <w:pict>
          <v:shape id="Bild 20" o:spid="_x0000_i1044" type="#_x0000_t75" alt="BG_LTB_Button1" style="width:33.75pt;height:25.5pt;visibility:visible">
            <v:imagedata r:id="rId9" o:title="BG_LTB_Button1"/>
          </v:shape>
        </w:pict>
      </w:r>
      <w:r w:rsidRPr="00F176B8">
        <w:rPr>
          <w:rFonts w:cs="Arial"/>
        </w:rPr>
        <w:tab/>
      </w:r>
      <w:r w:rsidRPr="00F176B8">
        <w:rPr>
          <w:rFonts w:cs="Arial"/>
          <w:sz w:val="28"/>
        </w:rPr>
        <w:t>Die Stadt BASEL steht dem Basilisken besonders nahe.</w:t>
      </w:r>
      <w:r w:rsidRPr="00F176B8">
        <w:rPr>
          <w:rFonts w:cs="Arial"/>
          <w:sz w:val="28"/>
        </w:rPr>
        <w:br/>
        <w:t>Findest du ein Bild eines Basler Basilisken?</w:t>
      </w:r>
    </w:p>
    <w:p w:rsidR="00BB0CDD" w:rsidRDefault="00BB0CDD" w:rsidP="00BB0CDD">
      <w:pPr>
        <w:ind w:left="1701" w:right="-283" w:hanging="2127"/>
        <w:rPr>
          <w:rFonts w:cs="Arial"/>
          <w:sz w:val="28"/>
        </w:rPr>
      </w:pPr>
      <w:r w:rsidRPr="00D925B5">
        <w:rPr>
          <w:rFonts w:cs="Arial"/>
          <w:noProof/>
          <w:lang w:eastAsia="de-DE"/>
        </w:rPr>
        <w:pict>
          <v:shape id="Bild 21" o:spid="_x0000_i1045" type="#_x0000_t75" alt="BG_LTB_Button1" style="width:33.75pt;height:25.5pt;visibility:visible">
            <v:imagedata r:id="rId9" o:title="BG_LTB_Button1"/>
          </v:shape>
        </w:pict>
      </w:r>
      <w:r w:rsidRPr="00D925B5">
        <w:rPr>
          <w:rFonts w:cs="Arial"/>
          <w:noProof/>
          <w:lang w:eastAsia="de-DE"/>
        </w:rPr>
        <w:pict>
          <v:shape id="Bild 22" o:spid="_x0000_i1046" type="#_x0000_t75" alt="BG_LTB_Button1" style="width:33.75pt;height:25.5pt;visibility:visible">
            <v:imagedata r:id="rId9" o:title="BG_LTB_Button1"/>
          </v:shape>
        </w:pict>
      </w:r>
      <w:r w:rsidRPr="00D925B5">
        <w:rPr>
          <w:rFonts w:cs="Arial"/>
          <w:noProof/>
          <w:lang w:eastAsia="de-DE"/>
        </w:rPr>
        <w:pict>
          <v:shape id="Bild 23" o:spid="_x0000_i1047" type="#_x0000_t75" alt="BG_LTB_Button1" style="width:33.75pt;height:25.5pt;visibility:visible">
            <v:imagedata r:id="rId9" o:title="BG_LTB_Button1"/>
          </v:shape>
        </w:pict>
      </w:r>
      <w:r w:rsidRPr="00F176B8">
        <w:rPr>
          <w:rFonts w:cs="Arial"/>
          <w:noProof/>
          <w:lang w:val="de-CH"/>
        </w:rPr>
        <w:t xml:space="preserve"> </w:t>
      </w:r>
      <w:r w:rsidRPr="00991C0D">
        <w:rPr>
          <w:rFonts w:cs="Arial"/>
          <w:noProof/>
          <w:sz w:val="28"/>
          <w:lang w:val="de-CH"/>
        </w:rPr>
        <w:t>Zusatz</w:t>
      </w:r>
      <w:r>
        <w:rPr>
          <w:rFonts w:cs="Arial"/>
          <w:noProof/>
          <w:lang w:val="de-CH"/>
        </w:rPr>
        <w:t xml:space="preserve">: </w:t>
      </w:r>
      <w:r>
        <w:rPr>
          <w:rFonts w:cs="Arial"/>
          <w:noProof/>
          <w:lang w:val="de-CH"/>
        </w:rPr>
        <w:br/>
      </w:r>
      <w:r w:rsidRPr="00F176B8">
        <w:rPr>
          <w:rFonts w:cs="Arial"/>
          <w:sz w:val="28"/>
        </w:rPr>
        <w:t xml:space="preserve">Kennst du </w:t>
      </w:r>
      <w:r>
        <w:rPr>
          <w:rFonts w:cs="Arial"/>
          <w:sz w:val="28"/>
        </w:rPr>
        <w:t xml:space="preserve">auch </w:t>
      </w:r>
      <w:r w:rsidRPr="00F176B8">
        <w:rPr>
          <w:rFonts w:cs="Arial"/>
          <w:sz w:val="28"/>
        </w:rPr>
        <w:t>andere Sagen?</w:t>
      </w:r>
      <w:r w:rsidRPr="00F176B8">
        <w:rPr>
          <w:rFonts w:cs="Arial"/>
          <w:sz w:val="28"/>
        </w:rPr>
        <w:br/>
        <w:t>Wie heissen diese?</w:t>
      </w:r>
      <w:r w:rsidRPr="00F176B8">
        <w:rPr>
          <w:rFonts w:cs="Arial"/>
          <w:sz w:val="28"/>
        </w:rPr>
        <w:br/>
        <w:t xml:space="preserve">An welchem Ort </w:t>
      </w:r>
      <w:r>
        <w:rPr>
          <w:rFonts w:cs="Arial"/>
          <w:sz w:val="28"/>
        </w:rPr>
        <w:t>spielen</w:t>
      </w:r>
      <w:r w:rsidRPr="00F176B8">
        <w:rPr>
          <w:rFonts w:cs="Arial"/>
          <w:sz w:val="28"/>
        </w:rPr>
        <w:t xml:space="preserve"> diese?</w:t>
      </w:r>
      <w:r>
        <w:rPr>
          <w:rFonts w:cs="Arial"/>
          <w:sz w:val="28"/>
        </w:rPr>
        <w:br/>
        <w:t>Suche zu Hause und in der Bibliothek Sagenbücher und bringe sie mit in die Schule.</w:t>
      </w:r>
    </w:p>
    <w:p w:rsidR="00BB0CDD" w:rsidRPr="00F176B8" w:rsidRDefault="00BB0CDD" w:rsidP="00BB0CDD">
      <w:pPr>
        <w:ind w:left="1701" w:right="-283" w:hanging="2127"/>
        <w:rPr>
          <w:rFonts w:cs="Arial"/>
        </w:rPr>
      </w:pPr>
      <w:r>
        <w:rPr>
          <w:rFonts w:cs="Arial"/>
          <w:sz w:val="28"/>
        </w:rPr>
        <w:br w:type="page"/>
      </w:r>
    </w:p>
    <w:tbl>
      <w:tblPr>
        <w:tblW w:w="9624"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90"/>
        <w:gridCol w:w="1697"/>
        <w:gridCol w:w="5937"/>
      </w:tblGrid>
      <w:tr w:rsidR="00BB0CDD" w:rsidRPr="00F176B8">
        <w:trPr>
          <w:trHeight w:val="885"/>
        </w:trPr>
        <w:tc>
          <w:tcPr>
            <w:tcW w:w="199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24" o:spid="_x0000_i1048" type="#_x0000_t75" alt="bege_bez_rgb_50mm" style="width:88.9pt;height:44.65pt;visibility:visible">
                  <v:imagedata r:id="rId8" o:title="bege_bez_rgb_50mm"/>
                </v:shape>
              </w:pict>
            </w:r>
          </w:p>
        </w:tc>
        <w:tc>
          <w:tcPr>
            <w:tcW w:w="1697"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4</w:t>
            </w:r>
          </w:p>
        </w:tc>
        <w:tc>
          <w:tcPr>
            <w:tcW w:w="5937" w:type="dxa"/>
            <w:shd w:val="clear" w:color="auto" w:fill="auto"/>
            <w:vAlign w:val="center"/>
          </w:tcPr>
          <w:p w:rsidR="00BB0CDD" w:rsidRPr="00F176B8" w:rsidRDefault="00BB0CDD" w:rsidP="00BB0CDD">
            <w:pPr>
              <w:spacing w:line="360" w:lineRule="auto"/>
              <w:ind w:left="126" w:right="-426"/>
              <w:rPr>
                <w:sz w:val="34"/>
                <w:szCs w:val="34"/>
              </w:rPr>
            </w:pPr>
            <w:r>
              <w:rPr>
                <w:rFonts w:eastAsia="Times New Roman" w:cs="Arial"/>
                <w:b/>
                <w:sz w:val="34"/>
                <w:szCs w:val="34"/>
                <w:lang w:eastAsia="de-DE"/>
              </w:rPr>
              <w:t>O</w:t>
            </w:r>
            <w:r w:rsidRPr="00F176B8">
              <w:rPr>
                <w:rFonts w:eastAsia="Times New Roman" w:cs="Arial"/>
                <w:b/>
                <w:sz w:val="34"/>
                <w:szCs w:val="34"/>
                <w:lang w:eastAsia="de-DE"/>
              </w:rPr>
              <w:t>mg! WhatsApp!</w:t>
            </w:r>
          </w:p>
        </w:tc>
      </w:tr>
    </w:tbl>
    <w:p w:rsidR="00BB0CDD" w:rsidRPr="00F176B8" w:rsidRDefault="00BB0CDD" w:rsidP="00BB0CDD">
      <w:pPr>
        <w:rPr>
          <w:rFonts w:cs="Arial"/>
        </w:rPr>
      </w:pPr>
    </w:p>
    <w:p w:rsidR="00BB0CDD" w:rsidRPr="00F176B8" w:rsidRDefault="00BB0CDD" w:rsidP="00BB0CDD">
      <w:pPr>
        <w:ind w:left="1701" w:right="709" w:hanging="2127"/>
        <w:rPr>
          <w:rFonts w:cs="Arial"/>
          <w:sz w:val="28"/>
        </w:rPr>
      </w:pPr>
      <w:r>
        <w:rPr>
          <w:noProof/>
        </w:rPr>
        <w:pict>
          <v:shape id="Bild 3" o:spid="_x0000_s1030" type="#_x0000_t75" alt="IMG_1396" style="position:absolute;left:0;text-align:left;margin-left:318.45pt;margin-top:3.2pt;width:147.7pt;height:205.25pt;z-index:-3;visibility:visible" stroked="t" strokeweight="2.25pt">
            <v:imagedata r:id="rId10" o:title="IMG_1396" cropbottom="14254f"/>
            <w10:wrap type="square"/>
          </v:shape>
        </w:pict>
      </w:r>
      <w:r w:rsidRPr="00D925B5">
        <w:rPr>
          <w:rFonts w:cs="Arial"/>
          <w:noProof/>
          <w:lang w:eastAsia="de-DE"/>
        </w:rPr>
        <w:pict>
          <v:shape id="Bild 25" o:spid="_x0000_i1049" type="#_x0000_t75" alt="BG_LTB_Button1" style="width:33.75pt;height:25.5pt;visibility:visible">
            <v:imagedata r:id="rId9" o:title="BG_LTB_Button1"/>
          </v:shape>
        </w:pict>
      </w:r>
      <w:r w:rsidRPr="00F176B8">
        <w:rPr>
          <w:rFonts w:cs="Arial"/>
          <w:noProof/>
          <w:lang w:val="de-CH"/>
        </w:rPr>
        <w:tab/>
      </w:r>
      <w:r w:rsidRPr="00F176B8">
        <w:rPr>
          <w:rFonts w:cs="Arial"/>
          <w:sz w:val="28"/>
        </w:rPr>
        <w:t>Eine Pilzsammlerin entdeckt den Basilisken.</w:t>
      </w:r>
      <w:r w:rsidRPr="00F176B8">
        <w:rPr>
          <w:rFonts w:cs="Arial"/>
          <w:sz w:val="28"/>
        </w:rPr>
        <w:br/>
        <w:t xml:space="preserve">Stelle dir vor, sie würde dir eine Nachricht senden, was sie gerade erlebt hat! </w:t>
      </w:r>
      <w:r w:rsidRPr="00F176B8">
        <w:rPr>
          <w:rFonts w:cs="Arial"/>
          <w:sz w:val="28"/>
        </w:rPr>
        <w:br/>
        <w:t>Was schreibt sie dir?</w:t>
      </w:r>
    </w:p>
    <w:p w:rsidR="00BB0CDD" w:rsidRPr="00F176B8" w:rsidRDefault="00BB0CDD" w:rsidP="00BB0CDD">
      <w:pPr>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26" o:spid="_x0000_i1050" type="#_x0000_t75" alt="BG_LTB_Button1" style="width:33.75pt;height:25.5pt;visibility:visible">
            <v:imagedata r:id="rId9" o:title="BG_LTB_Button1"/>
          </v:shape>
        </w:pict>
      </w:r>
      <w:r w:rsidRPr="00D925B5">
        <w:rPr>
          <w:rFonts w:cs="Arial"/>
          <w:noProof/>
          <w:lang w:eastAsia="de-DE"/>
        </w:rPr>
        <w:pict>
          <v:shape id="Bild 27" o:spid="_x0000_i1051" type="#_x0000_t75" alt="BG_LTB_Button1" style="width:33.75pt;height:25.5pt;visibility:visible">
            <v:imagedata r:id="rId9" o:title="BG_LTB_Button1"/>
          </v:shape>
        </w:pict>
      </w:r>
      <w:r w:rsidRPr="00F176B8">
        <w:rPr>
          <w:rFonts w:cs="Arial"/>
        </w:rPr>
        <w:tab/>
      </w:r>
      <w:r w:rsidRPr="00F176B8">
        <w:rPr>
          <w:rFonts w:cs="Arial"/>
          <w:sz w:val="28"/>
        </w:rPr>
        <w:t>Was schreibst du zurück?</w:t>
      </w:r>
      <w:r w:rsidRPr="00F176B8">
        <w:rPr>
          <w:rFonts w:cs="Arial"/>
          <w:sz w:val="28"/>
        </w:rPr>
        <w:br/>
        <w:t>Was unternimmst du als nächstes?</w:t>
      </w:r>
    </w:p>
    <w:p w:rsidR="00BB0CDD" w:rsidRPr="0053614A" w:rsidRDefault="00BB0CDD" w:rsidP="00BB0CDD">
      <w:pPr>
        <w:spacing w:line="360" w:lineRule="auto"/>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28" o:spid="_x0000_i1052" type="#_x0000_t75" alt="BG_LTB_Button1" style="width:33.75pt;height:25.5pt;visibility:visible">
            <v:imagedata r:id="rId9" o:title="BG_LTB_Button1"/>
          </v:shape>
        </w:pict>
      </w:r>
      <w:r w:rsidRPr="00D925B5">
        <w:rPr>
          <w:rFonts w:cs="Arial"/>
          <w:noProof/>
          <w:lang w:eastAsia="de-DE"/>
        </w:rPr>
        <w:pict>
          <v:shape id="Bild 29" o:spid="_x0000_i1053" type="#_x0000_t75" alt="BG_LTB_Button1" style="width:33.75pt;height:25.5pt;visibility:visible">
            <v:imagedata r:id="rId9" o:title="BG_LTB_Button1"/>
          </v:shape>
        </w:pict>
      </w:r>
      <w:r w:rsidRPr="00D925B5">
        <w:rPr>
          <w:rFonts w:cs="Arial"/>
          <w:noProof/>
          <w:lang w:eastAsia="de-DE"/>
        </w:rPr>
        <w:pict>
          <v:shape id="Bild 30" o:spid="_x0000_i1054" type="#_x0000_t75" alt="BG_LTB_Button1" style="width:33.75pt;height:25.5pt;visibility:visible">
            <v:imagedata r:id="rId9" o:title="BG_LTB_Button1"/>
          </v:shape>
        </w:pict>
      </w:r>
      <w:r w:rsidRPr="00F176B8">
        <w:rPr>
          <w:rFonts w:cs="Arial"/>
          <w:noProof/>
          <w:lang w:val="de-CH"/>
        </w:rPr>
        <w:t xml:space="preserve"> </w:t>
      </w:r>
      <w:r w:rsidRPr="00F176B8">
        <w:rPr>
          <w:rFonts w:cs="Arial"/>
          <w:sz w:val="28"/>
        </w:rPr>
        <w:t>Lest einander eure Nachrichten vor und übt sie anschliessend gehetzt, erschrocken und ängstlich auswendig vorzutragen!</w:t>
      </w:r>
    </w:p>
    <w:p w:rsidR="00BB0CDD" w:rsidRPr="0053614A" w:rsidRDefault="00BB0CDD" w:rsidP="00BB0CDD">
      <w:pPr>
        <w:ind w:right="709"/>
        <w:rPr>
          <w:rFonts w:cs="Arial"/>
        </w:rPr>
      </w:pPr>
    </w:p>
    <w:p w:rsidR="00BB0CDD" w:rsidRPr="0053614A" w:rsidRDefault="00BB0CDD" w:rsidP="00BB0CDD">
      <w:pPr>
        <w:ind w:right="709"/>
        <w:rPr>
          <w:rFonts w:cs="Arial"/>
        </w:rPr>
      </w:pPr>
    </w:p>
    <w:p w:rsidR="00BB0CDD" w:rsidRPr="0053614A" w:rsidRDefault="00BB0CDD" w:rsidP="00BB0CDD">
      <w:pPr>
        <w:ind w:right="709"/>
        <w:rPr>
          <w:rFonts w:cs="Arial"/>
        </w:rPr>
      </w:pPr>
    </w:p>
    <w:tbl>
      <w:tblPr>
        <w:tblW w:w="9624"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90"/>
        <w:gridCol w:w="1697"/>
        <w:gridCol w:w="5937"/>
      </w:tblGrid>
      <w:tr w:rsidR="00BB0CDD" w:rsidRPr="00F176B8">
        <w:trPr>
          <w:trHeight w:val="932"/>
        </w:trPr>
        <w:tc>
          <w:tcPr>
            <w:tcW w:w="1990" w:type="dxa"/>
            <w:shd w:val="clear" w:color="auto" w:fill="auto"/>
            <w:vAlign w:val="center"/>
          </w:tcPr>
          <w:p w:rsidR="00BB0CDD" w:rsidRPr="00F176B8" w:rsidRDefault="00BB0CDD" w:rsidP="00BB0CDD">
            <w:pPr>
              <w:pStyle w:val="Kopfze"/>
              <w:jc w:val="center"/>
              <w:rPr>
                <w:rFonts w:ascii="Cambria" w:hAnsi="Cambria" w:cs="Arial"/>
                <w:b/>
              </w:rPr>
            </w:pPr>
            <w:r w:rsidRPr="00D925B5">
              <w:rPr>
                <w:rFonts w:ascii="Cambria" w:hAnsi="Cambria"/>
                <w:noProof/>
              </w:rPr>
              <w:pict>
                <v:shape id="Bild 31" o:spid="_x0000_i1055" type="#_x0000_t75" alt="bege_bez_rgb_50mm" style="width:88.9pt;height:44.65pt;visibility:visible">
                  <v:imagedata r:id="rId8" o:title="bege_bez_rgb_50mm"/>
                </v:shape>
              </w:pict>
            </w:r>
          </w:p>
        </w:tc>
        <w:tc>
          <w:tcPr>
            <w:tcW w:w="1697" w:type="dxa"/>
            <w:shd w:val="clear" w:color="auto" w:fill="auto"/>
            <w:vAlign w:val="bottom"/>
          </w:tcPr>
          <w:p w:rsidR="00BB0CDD" w:rsidRPr="00F176B8" w:rsidRDefault="00BB0CDD" w:rsidP="00BB0CDD">
            <w:pPr>
              <w:pStyle w:val="Kopfze"/>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5</w:t>
            </w:r>
          </w:p>
        </w:tc>
        <w:tc>
          <w:tcPr>
            <w:tcW w:w="5937" w:type="dxa"/>
            <w:shd w:val="clear" w:color="auto" w:fill="auto"/>
            <w:vAlign w:val="center"/>
          </w:tcPr>
          <w:p w:rsidR="00BB0CDD" w:rsidRPr="00F176B8" w:rsidRDefault="00BB0CDD" w:rsidP="00BB0CDD">
            <w:pPr>
              <w:ind w:left="126" w:right="-426"/>
              <w:rPr>
                <w:sz w:val="34"/>
                <w:szCs w:val="34"/>
              </w:rPr>
            </w:pPr>
            <w:r>
              <w:rPr>
                <w:rFonts w:eastAsia="Times New Roman" w:cs="Arial"/>
                <w:b/>
                <w:sz w:val="34"/>
                <w:szCs w:val="34"/>
                <w:lang w:eastAsia="de-DE"/>
              </w:rPr>
              <w:t>D</w:t>
            </w:r>
            <w:r w:rsidRPr="00F176B8">
              <w:rPr>
                <w:rFonts w:eastAsia="Times New Roman" w:cs="Arial"/>
                <w:b/>
                <w:sz w:val="34"/>
                <w:szCs w:val="34"/>
                <w:lang w:eastAsia="de-DE"/>
              </w:rPr>
              <w:t>ie beiden Brüder</w:t>
            </w:r>
          </w:p>
        </w:tc>
      </w:tr>
    </w:tbl>
    <w:p w:rsidR="00BB0CDD" w:rsidRPr="00F176B8" w:rsidRDefault="00BB0CDD" w:rsidP="00BB0CDD">
      <w:pPr>
        <w:rPr>
          <w:rFonts w:cs="Arial"/>
        </w:rPr>
      </w:pPr>
    </w:p>
    <w:p w:rsidR="00BB0CDD" w:rsidRPr="00F176B8" w:rsidRDefault="00BB0CDD" w:rsidP="00BB0CDD">
      <w:pPr>
        <w:ind w:left="1701" w:right="709" w:hanging="1701"/>
        <w:rPr>
          <w:rFonts w:cs="Arial"/>
          <w:sz w:val="28"/>
        </w:rPr>
      </w:pPr>
      <w:r w:rsidRPr="00D925B5">
        <w:rPr>
          <w:rFonts w:cs="Arial"/>
          <w:noProof/>
          <w:lang w:eastAsia="de-DE"/>
        </w:rPr>
        <w:pict>
          <v:shape id="Bild 32" o:spid="_x0000_i1056" type="#_x0000_t75" alt="BG_LTB_Button1" style="width:33.75pt;height:25.5pt;visibility:visible">
            <v:imagedata r:id="rId9" o:title="BG_LTB_Button1"/>
          </v:shape>
        </w:pict>
      </w:r>
      <w:r w:rsidRPr="00F176B8">
        <w:rPr>
          <w:rFonts w:cs="Arial"/>
          <w:noProof/>
          <w:lang w:val="de-CH"/>
        </w:rPr>
        <w:tab/>
      </w:r>
      <w:r w:rsidRPr="00F176B8">
        <w:rPr>
          <w:rFonts w:cs="Arial"/>
          <w:sz w:val="28"/>
        </w:rPr>
        <w:t>Die beiden Brüder Wunibald und Wenzeslaus überlisten den Basilisken. Die beiden Namen sind für unsere Zeit nicht gerade aktuell.</w:t>
      </w:r>
      <w:r w:rsidRPr="00F176B8">
        <w:rPr>
          <w:rFonts w:cs="Arial"/>
          <w:sz w:val="28"/>
        </w:rPr>
        <w:br/>
        <w:t>Wie würden die beiden in einer Geschichte heissen, die heute spielt?</w:t>
      </w:r>
      <w:r w:rsidRPr="00F176B8">
        <w:rPr>
          <w:rFonts w:cs="Arial"/>
          <w:sz w:val="28"/>
        </w:rPr>
        <w:br/>
        <w:t>Erfinde drei solche Brüder-Duos!</w:t>
      </w:r>
    </w:p>
    <w:p w:rsidR="00BB0CDD" w:rsidRPr="00F176B8" w:rsidRDefault="00BB0CDD" w:rsidP="00BB0CDD">
      <w:pPr>
        <w:ind w:left="1701" w:right="709" w:hanging="1701"/>
        <w:rPr>
          <w:rFonts w:cs="Arial"/>
        </w:rPr>
      </w:pPr>
    </w:p>
    <w:p w:rsidR="00BB0CDD" w:rsidRPr="00F176B8" w:rsidRDefault="00BB0CDD" w:rsidP="00BB0CDD">
      <w:pPr>
        <w:ind w:left="1701" w:right="709" w:hanging="1701"/>
        <w:rPr>
          <w:rFonts w:cs="Arial"/>
          <w:sz w:val="28"/>
        </w:rPr>
      </w:pPr>
      <w:r w:rsidRPr="00D925B5">
        <w:rPr>
          <w:rFonts w:cs="Arial"/>
          <w:noProof/>
          <w:lang w:eastAsia="de-DE"/>
        </w:rPr>
        <w:pict>
          <v:shape id="Bild 33" o:spid="_x0000_i1057" type="#_x0000_t75" alt="BG_LTB_Button1" style="width:33.75pt;height:25.5pt;visibility:visible">
            <v:imagedata r:id="rId9" o:title="BG_LTB_Button1"/>
          </v:shape>
        </w:pict>
      </w:r>
      <w:r w:rsidRPr="00D925B5">
        <w:rPr>
          <w:rFonts w:cs="Arial"/>
          <w:noProof/>
          <w:lang w:eastAsia="de-DE"/>
        </w:rPr>
        <w:pict>
          <v:shape id="Bild 34" o:spid="_x0000_i1058" type="#_x0000_t75" alt="BG_LTB_Button1" style="width:33.75pt;height:25.5pt;visibility:visible">
            <v:imagedata r:id="rId9" o:title="BG_LTB_Button1"/>
          </v:shape>
        </w:pict>
      </w:r>
      <w:r w:rsidRPr="00F176B8">
        <w:rPr>
          <w:rFonts w:cs="Arial"/>
        </w:rPr>
        <w:tab/>
      </w:r>
      <w:r w:rsidRPr="00F176B8">
        <w:rPr>
          <w:rFonts w:cs="Arial"/>
          <w:sz w:val="28"/>
        </w:rPr>
        <w:t xml:space="preserve">Bevor die beiden erfolgreich sind, versuchen sie mit einigen Tricks den Drachen zu erwischen. </w:t>
      </w:r>
    </w:p>
    <w:p w:rsidR="00BB0CDD" w:rsidRPr="00F176B8" w:rsidRDefault="00BB0CDD" w:rsidP="00BB0CDD">
      <w:pPr>
        <w:ind w:left="1701" w:right="709" w:hanging="1701"/>
        <w:rPr>
          <w:rFonts w:cs="Arial"/>
          <w:sz w:val="28"/>
        </w:rPr>
      </w:pPr>
      <w:r w:rsidRPr="00F176B8">
        <w:rPr>
          <w:rFonts w:cs="Arial"/>
          <w:sz w:val="28"/>
        </w:rPr>
        <w:tab/>
        <w:t>Was versuchen sie alles?</w:t>
      </w:r>
      <w:r w:rsidRPr="00F176B8">
        <w:rPr>
          <w:rFonts w:cs="Arial"/>
          <w:sz w:val="28"/>
        </w:rPr>
        <w:br/>
        <w:t>Mach eine Liste!</w:t>
      </w:r>
    </w:p>
    <w:p w:rsidR="00BB0CDD" w:rsidRDefault="00BB0CDD" w:rsidP="00BB0CDD">
      <w:pPr>
        <w:rPr>
          <w:rFonts w:cs="Arial"/>
        </w:rPr>
      </w:pPr>
    </w:p>
    <w:p w:rsidR="00BB0CDD" w:rsidRPr="0065121A" w:rsidRDefault="00BB0CDD" w:rsidP="00BB0CDD">
      <w:pPr>
        <w:rPr>
          <w:rFonts w:cs="Arial"/>
        </w:rPr>
      </w:pPr>
      <w:r>
        <w:rPr>
          <w:rFonts w:cs="Arial"/>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843"/>
        <w:gridCol w:w="5953"/>
      </w:tblGrid>
      <w:tr w:rsidR="00BB0CDD" w:rsidRPr="00CC7FC8">
        <w:trPr>
          <w:trHeight w:val="850"/>
        </w:trPr>
        <w:tc>
          <w:tcPr>
            <w:tcW w:w="1828" w:type="dxa"/>
            <w:shd w:val="clear" w:color="auto" w:fill="auto"/>
            <w:vAlign w:val="center"/>
          </w:tcPr>
          <w:p w:rsidR="00BB0CDD" w:rsidRPr="00CC7FC8" w:rsidRDefault="00BB0CDD" w:rsidP="00BB0CDD">
            <w:pPr>
              <w:pStyle w:val="Kopfze"/>
              <w:spacing w:line="264" w:lineRule="auto"/>
              <w:jc w:val="center"/>
              <w:rPr>
                <w:rFonts w:ascii="Cambria" w:hAnsi="Cambria" w:cs="Arial"/>
                <w:b/>
              </w:rPr>
            </w:pPr>
            <w:r w:rsidRPr="00D925B5">
              <w:rPr>
                <w:rFonts w:ascii="Cambria" w:hAnsi="Cambria"/>
                <w:noProof/>
              </w:rPr>
              <w:pict>
                <v:shape id="Bild 35" o:spid="_x0000_i1059" type="#_x0000_t75" alt="bege_bez_rgb_50mm" style="width:88.9pt;height:44.65pt;visibility:visible">
                  <v:imagedata r:id="rId8" o:title="bege_bez_rgb_50mm"/>
                </v:shape>
              </w:pict>
            </w:r>
          </w:p>
        </w:tc>
        <w:tc>
          <w:tcPr>
            <w:tcW w:w="1843" w:type="dxa"/>
            <w:shd w:val="clear" w:color="auto" w:fill="auto"/>
            <w:vAlign w:val="bottom"/>
          </w:tcPr>
          <w:p w:rsidR="00BB0CDD" w:rsidRPr="00CC7FC8" w:rsidRDefault="00BB0CDD" w:rsidP="00BB0CDD">
            <w:pPr>
              <w:pStyle w:val="Kopfze"/>
              <w:spacing w:before="240" w:line="264" w:lineRule="auto"/>
              <w:jc w:val="center"/>
              <w:rPr>
                <w:rFonts w:ascii="Cambria" w:hAnsi="Cambria" w:cs="Arial"/>
              </w:rPr>
            </w:pPr>
            <w:r>
              <w:rPr>
                <w:rFonts w:ascii="Cambria" w:hAnsi="Cambria" w:cs="Arial"/>
                <w:b/>
              </w:rPr>
              <w:t>D</w:t>
            </w:r>
            <w:r w:rsidRPr="00CC7FC8">
              <w:rPr>
                <w:rFonts w:ascii="Cambria" w:hAnsi="Cambria" w:cs="Arial"/>
                <w:b/>
              </w:rPr>
              <w:t>er Basilisk</w:t>
            </w:r>
            <w:r w:rsidRPr="00CC7FC8">
              <w:rPr>
                <w:rFonts w:ascii="Cambria" w:hAnsi="Cambria" w:cs="Arial"/>
              </w:rPr>
              <w:t xml:space="preserve"> </w:t>
            </w:r>
            <w:r w:rsidRPr="00D8320A">
              <w:rPr>
                <w:rFonts w:ascii="Cambria" w:hAnsi="Cambria" w:cs="Arial"/>
              </w:rPr>
              <w:t>Leseverstehen 1</w:t>
            </w:r>
          </w:p>
        </w:tc>
        <w:tc>
          <w:tcPr>
            <w:tcW w:w="5953" w:type="dxa"/>
            <w:shd w:val="clear" w:color="auto" w:fill="auto"/>
            <w:vAlign w:val="center"/>
          </w:tcPr>
          <w:p w:rsidR="00BB0CDD" w:rsidRPr="00CC7FC8" w:rsidRDefault="00BB0CDD" w:rsidP="00BB0CDD">
            <w:pPr>
              <w:pStyle w:val="Kopfze"/>
              <w:ind w:left="142"/>
              <w:jc w:val="left"/>
              <w:rPr>
                <w:rFonts w:ascii="Cambria" w:hAnsi="Cambria" w:cs="Arial"/>
                <w:sz w:val="36"/>
              </w:rPr>
            </w:pPr>
            <w:r>
              <w:rPr>
                <w:rFonts w:ascii="Cambria" w:hAnsi="Cambria" w:cs="Arial"/>
                <w:b/>
                <w:sz w:val="36"/>
              </w:rPr>
              <w:t>S</w:t>
            </w:r>
            <w:r w:rsidRPr="00CC7FC8">
              <w:rPr>
                <w:rFonts w:ascii="Cambria" w:hAnsi="Cambria" w:cs="Arial"/>
                <w:b/>
                <w:sz w:val="36"/>
              </w:rPr>
              <w:t>chwierige Wörter</w:t>
            </w:r>
          </w:p>
        </w:tc>
      </w:tr>
    </w:tbl>
    <w:p w:rsidR="00BB0CDD" w:rsidRPr="00CC7FC8" w:rsidRDefault="00BB0CDD" w:rsidP="00BB0CDD">
      <w:pPr>
        <w:rPr>
          <w:rFonts w:cs="Arial"/>
        </w:rPr>
      </w:pPr>
    </w:p>
    <w:p w:rsidR="00BB0CDD" w:rsidRDefault="00BB0CDD" w:rsidP="00BB0CDD">
      <w:pPr>
        <w:rPr>
          <w:sz w:val="28"/>
          <w:szCs w:val="28"/>
        </w:rPr>
      </w:pPr>
      <w:r w:rsidRPr="00D925B5">
        <w:rPr>
          <w:rFonts w:cs="Arial"/>
          <w:noProof/>
          <w:lang w:eastAsia="de-DE"/>
        </w:rPr>
        <w:pict>
          <v:shape id="Bild 36" o:spid="_x0000_i1060" type="#_x0000_t75" alt="BG_LTB_Button1" style="width:33.75pt;height:25.5pt;visibility:visible">
            <v:imagedata r:id="rId9" o:title="BG_LTB_Button1"/>
          </v:shape>
        </w:pict>
      </w:r>
      <w:r w:rsidRPr="00CC7FC8">
        <w:rPr>
          <w:rFonts w:cs="Arial"/>
          <w:noProof/>
          <w:lang w:val="de-CH"/>
        </w:rPr>
        <w:tab/>
      </w:r>
      <w:r w:rsidRPr="00CC7FC8">
        <w:rPr>
          <w:rFonts w:cs="Arial"/>
          <w:noProof/>
          <w:lang w:val="de-CH"/>
        </w:rPr>
        <w:tab/>
      </w:r>
      <w:r w:rsidRPr="00CC7FC8">
        <w:rPr>
          <w:sz w:val="28"/>
          <w:szCs w:val="28"/>
        </w:rPr>
        <w:t xml:space="preserve">Für folgende Ausdrücke oder Wörter findest du Erklärungen. </w:t>
      </w:r>
    </w:p>
    <w:p w:rsidR="00BB0CDD" w:rsidRPr="00CC7FC8" w:rsidRDefault="00BB0CDD" w:rsidP="00BB0CDD">
      <w:pPr>
        <w:ind w:left="708" w:firstLine="708"/>
        <w:rPr>
          <w:sz w:val="28"/>
          <w:szCs w:val="28"/>
        </w:rPr>
      </w:pPr>
      <w:r w:rsidRPr="00CC7FC8">
        <w:rPr>
          <w:sz w:val="28"/>
          <w:szCs w:val="28"/>
        </w:rPr>
        <w:t>Nur eine davon ist richtig. Schreibe sie ab:</w:t>
      </w:r>
    </w:p>
    <w:p w:rsidR="00BB0CDD" w:rsidRPr="00CC7FC8" w:rsidRDefault="00BB0CDD" w:rsidP="00BB0CDD"/>
    <w:p w:rsidR="00BB0CDD" w:rsidRPr="00CC7FC8" w:rsidRDefault="00BB0CDD" w:rsidP="00BB0CDD">
      <w:pPr>
        <w:rPr>
          <w:b/>
          <w:bCs/>
          <w:sz w:val="28"/>
        </w:rPr>
      </w:pPr>
      <w:r w:rsidRPr="00CC7FC8">
        <w:rPr>
          <w:sz w:val="28"/>
        </w:rPr>
        <w:t>a)</w:t>
      </w:r>
      <w:r w:rsidRPr="00CC7FC8">
        <w:rPr>
          <w:sz w:val="28"/>
        </w:rPr>
        <w:tab/>
      </w:r>
      <w:r w:rsidRPr="00CC7FC8">
        <w:rPr>
          <w:b/>
          <w:bCs/>
          <w:sz w:val="28"/>
        </w:rPr>
        <w:t>Hahnenkamm</w:t>
      </w:r>
    </w:p>
    <w:p w:rsidR="00BB0CDD" w:rsidRPr="00CC7FC8" w:rsidRDefault="00BB0CDD" w:rsidP="00BB0CDD">
      <w:pPr>
        <w:widowControl w:val="0"/>
        <w:numPr>
          <w:ilvl w:val="0"/>
          <w:numId w:val="8"/>
        </w:numPr>
        <w:suppressAutoHyphens/>
        <w:rPr>
          <w:sz w:val="28"/>
        </w:rPr>
      </w:pPr>
      <w:r w:rsidRPr="00CC7FC8">
        <w:rPr>
          <w:sz w:val="28"/>
        </w:rPr>
        <w:t>Hahnenkamm ist der Ort, wo Wunibald und Wenzeslaus Ski fahren.</w:t>
      </w:r>
    </w:p>
    <w:p w:rsidR="00BB0CDD" w:rsidRPr="00CC7FC8" w:rsidRDefault="00BB0CDD" w:rsidP="00BB0CDD">
      <w:pPr>
        <w:widowControl w:val="0"/>
        <w:numPr>
          <w:ilvl w:val="0"/>
          <w:numId w:val="8"/>
        </w:numPr>
        <w:suppressAutoHyphens/>
        <w:rPr>
          <w:sz w:val="28"/>
        </w:rPr>
      </w:pPr>
      <w:r w:rsidRPr="00CC7FC8">
        <w:rPr>
          <w:sz w:val="28"/>
        </w:rPr>
        <w:t xml:space="preserve">Hahnenkamm ist der Kopfschmuck eines Hahns. </w:t>
      </w:r>
    </w:p>
    <w:p w:rsidR="00BB0CDD" w:rsidRPr="00CC7FC8" w:rsidRDefault="00BB0CDD" w:rsidP="00BB0CDD">
      <w:pPr>
        <w:widowControl w:val="0"/>
        <w:numPr>
          <w:ilvl w:val="0"/>
          <w:numId w:val="8"/>
        </w:numPr>
        <w:suppressAutoHyphens/>
        <w:rPr>
          <w:sz w:val="28"/>
        </w:rPr>
      </w:pPr>
      <w:r w:rsidRPr="00CC7FC8">
        <w:rPr>
          <w:sz w:val="28"/>
        </w:rPr>
        <w:t>Mit einem Hahnenkamm können wir eine schöne Frisur machen.</w:t>
      </w:r>
    </w:p>
    <w:p w:rsidR="00BB0CDD" w:rsidRPr="0053614A" w:rsidRDefault="00BB0CDD" w:rsidP="00BB0CDD"/>
    <w:p w:rsidR="00BB0CDD" w:rsidRPr="00CC7FC8" w:rsidRDefault="00BB0CDD" w:rsidP="00BB0CDD">
      <w:pPr>
        <w:rPr>
          <w:b/>
          <w:bCs/>
          <w:sz w:val="28"/>
        </w:rPr>
      </w:pPr>
      <w:r w:rsidRPr="00CC7FC8">
        <w:rPr>
          <w:sz w:val="28"/>
        </w:rPr>
        <w:t>b)</w:t>
      </w:r>
      <w:r w:rsidRPr="00CC7FC8">
        <w:rPr>
          <w:sz w:val="28"/>
        </w:rPr>
        <w:tab/>
      </w:r>
      <w:r w:rsidRPr="00CC7FC8">
        <w:rPr>
          <w:b/>
          <w:bCs/>
          <w:sz w:val="28"/>
        </w:rPr>
        <w:t>Moosmütze</w:t>
      </w:r>
    </w:p>
    <w:p w:rsidR="00BB0CDD" w:rsidRPr="00CC7FC8" w:rsidRDefault="00BB0CDD" w:rsidP="00BB0CDD">
      <w:pPr>
        <w:widowControl w:val="0"/>
        <w:numPr>
          <w:ilvl w:val="0"/>
          <w:numId w:val="9"/>
        </w:numPr>
        <w:suppressAutoHyphens/>
        <w:rPr>
          <w:sz w:val="28"/>
        </w:rPr>
      </w:pPr>
      <w:r w:rsidRPr="00CC7FC8">
        <w:rPr>
          <w:sz w:val="28"/>
        </w:rPr>
        <w:t xml:space="preserve">Weil der Basilisk durch einen selbst gegrabenen Gang von unten durch den mit Moos bedeckten Waldboden stiess, blieb Moos an seinem Kopf hängen. Das sah aus wie eine Mütze aus Moos. </w:t>
      </w:r>
    </w:p>
    <w:p w:rsidR="00BB0CDD" w:rsidRPr="00CC7FC8" w:rsidRDefault="00BB0CDD" w:rsidP="00BB0CDD">
      <w:pPr>
        <w:widowControl w:val="0"/>
        <w:numPr>
          <w:ilvl w:val="0"/>
          <w:numId w:val="9"/>
        </w:numPr>
        <w:suppressAutoHyphens/>
        <w:rPr>
          <w:sz w:val="28"/>
        </w:rPr>
      </w:pPr>
      <w:r w:rsidRPr="00CC7FC8">
        <w:rPr>
          <w:sz w:val="28"/>
        </w:rPr>
        <w:t xml:space="preserve">Im Allschwiler Wald trugen die Pilzsammler Moosmützen. Das gab warm und war eine gute Tarnung. So sah sie nämlich der Basilisk nicht. </w:t>
      </w:r>
    </w:p>
    <w:p w:rsidR="00BB0CDD" w:rsidRPr="00CC7FC8" w:rsidRDefault="00BB0CDD" w:rsidP="00BB0CDD">
      <w:pPr>
        <w:widowControl w:val="0"/>
        <w:numPr>
          <w:ilvl w:val="0"/>
          <w:numId w:val="9"/>
        </w:numPr>
        <w:suppressAutoHyphens/>
        <w:rPr>
          <w:sz w:val="28"/>
        </w:rPr>
      </w:pPr>
      <w:r w:rsidRPr="00CC7FC8">
        <w:rPr>
          <w:sz w:val="28"/>
        </w:rPr>
        <w:t xml:space="preserve">Moosmütze ist eine Getränke-Spezialität aus Basel, nämlich ein würziger Tee aus den besten Kräutern des Allschwiler Waldes. </w:t>
      </w:r>
    </w:p>
    <w:p w:rsidR="00BB0CDD" w:rsidRPr="0053614A" w:rsidRDefault="00BB0CDD" w:rsidP="00BB0CDD"/>
    <w:p w:rsidR="00BB0CDD" w:rsidRPr="00CC7FC8" w:rsidRDefault="00BB0CDD" w:rsidP="00BB0CDD">
      <w:pPr>
        <w:rPr>
          <w:b/>
          <w:bCs/>
          <w:sz w:val="28"/>
        </w:rPr>
      </w:pPr>
      <w:r w:rsidRPr="00CC7FC8">
        <w:rPr>
          <w:sz w:val="28"/>
        </w:rPr>
        <w:t>c)</w:t>
      </w:r>
      <w:r w:rsidRPr="00CC7FC8">
        <w:rPr>
          <w:sz w:val="28"/>
        </w:rPr>
        <w:tab/>
      </w:r>
      <w:r w:rsidRPr="00CC7FC8">
        <w:rPr>
          <w:b/>
          <w:bCs/>
          <w:sz w:val="28"/>
        </w:rPr>
        <w:t>Lindwürmer verwüsteten ganze Länder</w:t>
      </w:r>
    </w:p>
    <w:p w:rsidR="00BB0CDD" w:rsidRPr="00CC7FC8" w:rsidRDefault="00BB0CDD" w:rsidP="00BB0CDD">
      <w:pPr>
        <w:widowControl w:val="0"/>
        <w:numPr>
          <w:ilvl w:val="0"/>
          <w:numId w:val="11"/>
        </w:numPr>
        <w:suppressAutoHyphens/>
        <w:rPr>
          <w:sz w:val="28"/>
        </w:rPr>
      </w:pPr>
      <w:r w:rsidRPr="00CC7FC8">
        <w:rPr>
          <w:sz w:val="28"/>
        </w:rPr>
        <w:t>Sanfte Würmer machten ganze Länder kaputt.</w:t>
      </w:r>
    </w:p>
    <w:p w:rsidR="00BB0CDD" w:rsidRPr="00CC7FC8" w:rsidRDefault="00BB0CDD" w:rsidP="00BB0CDD">
      <w:pPr>
        <w:widowControl w:val="0"/>
        <w:numPr>
          <w:ilvl w:val="0"/>
          <w:numId w:val="11"/>
        </w:numPr>
        <w:suppressAutoHyphens/>
        <w:rPr>
          <w:sz w:val="28"/>
        </w:rPr>
      </w:pPr>
      <w:r w:rsidRPr="00CC7FC8">
        <w:rPr>
          <w:sz w:val="28"/>
        </w:rPr>
        <w:t>Dinosauerier in allen Ländern waren echt wüste Kerle.</w:t>
      </w:r>
    </w:p>
    <w:p w:rsidR="00BB0CDD" w:rsidRPr="00CC7FC8" w:rsidRDefault="00BB0CDD" w:rsidP="00BB0CDD">
      <w:pPr>
        <w:widowControl w:val="0"/>
        <w:numPr>
          <w:ilvl w:val="0"/>
          <w:numId w:val="11"/>
        </w:numPr>
        <w:suppressAutoHyphens/>
        <w:rPr>
          <w:sz w:val="28"/>
        </w:rPr>
      </w:pPr>
      <w:r w:rsidRPr="00CC7FC8">
        <w:rPr>
          <w:sz w:val="28"/>
        </w:rPr>
        <w:t xml:space="preserve">Drachen zerstörten ganze Länder. </w:t>
      </w:r>
    </w:p>
    <w:p w:rsidR="00BB0CDD" w:rsidRDefault="00BB0CDD" w:rsidP="00BB0CDD">
      <w:pPr>
        <w:ind w:left="1985" w:right="709" w:hanging="1985"/>
        <w:rPr>
          <w:b/>
        </w:rPr>
      </w:pPr>
    </w:p>
    <w:p w:rsidR="00BB0CDD" w:rsidRPr="00CC7FC8" w:rsidRDefault="00BB0CDD" w:rsidP="00BB0CDD">
      <w:pPr>
        <w:rPr>
          <w:rFonts w:cs="Arial"/>
        </w:rPr>
      </w:pPr>
      <w:r>
        <w:rPr>
          <w:rFonts w:cs="Arial"/>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843"/>
        <w:gridCol w:w="5953"/>
      </w:tblGrid>
      <w:tr w:rsidR="00BB0CDD" w:rsidRPr="00CC7FC8">
        <w:trPr>
          <w:trHeight w:val="850"/>
        </w:trPr>
        <w:tc>
          <w:tcPr>
            <w:tcW w:w="1828" w:type="dxa"/>
            <w:shd w:val="clear" w:color="auto" w:fill="auto"/>
            <w:vAlign w:val="center"/>
          </w:tcPr>
          <w:p w:rsidR="00BB0CDD" w:rsidRPr="00CC7FC8" w:rsidRDefault="00BB0CDD" w:rsidP="00BB0CDD">
            <w:pPr>
              <w:pStyle w:val="Kopfze"/>
              <w:spacing w:line="264" w:lineRule="auto"/>
              <w:jc w:val="center"/>
              <w:rPr>
                <w:rFonts w:ascii="Cambria" w:hAnsi="Cambria" w:cs="Arial"/>
                <w:b/>
              </w:rPr>
            </w:pPr>
            <w:r w:rsidRPr="00D925B5">
              <w:rPr>
                <w:rFonts w:ascii="Cambria" w:hAnsi="Cambria"/>
                <w:noProof/>
              </w:rPr>
              <w:pict>
                <v:shape id="Bild 37" o:spid="_x0000_i1061" type="#_x0000_t75" alt="bege_bez_rgb_50mm" style="width:88.9pt;height:44.65pt;visibility:visible">
                  <v:imagedata r:id="rId8" o:title="bege_bez_rgb_50mm"/>
                </v:shape>
              </w:pict>
            </w:r>
          </w:p>
        </w:tc>
        <w:tc>
          <w:tcPr>
            <w:tcW w:w="1843" w:type="dxa"/>
            <w:shd w:val="clear" w:color="auto" w:fill="auto"/>
            <w:vAlign w:val="bottom"/>
          </w:tcPr>
          <w:p w:rsidR="00BB0CDD" w:rsidRPr="00CC7FC8" w:rsidRDefault="00BB0CDD" w:rsidP="00BB0CDD">
            <w:pPr>
              <w:pStyle w:val="Kopfze"/>
              <w:spacing w:line="264" w:lineRule="auto"/>
              <w:jc w:val="center"/>
              <w:rPr>
                <w:rFonts w:ascii="Cambria" w:hAnsi="Cambria" w:cs="Arial"/>
              </w:rPr>
            </w:pPr>
            <w:r>
              <w:rPr>
                <w:rFonts w:ascii="Cambria" w:hAnsi="Cambria" w:cs="Arial"/>
                <w:b/>
              </w:rPr>
              <w:t>D</w:t>
            </w:r>
            <w:r w:rsidRPr="00CC7FC8">
              <w:rPr>
                <w:rFonts w:ascii="Cambria" w:hAnsi="Cambria" w:cs="Arial"/>
                <w:b/>
              </w:rPr>
              <w:t>er Basilisk</w:t>
            </w:r>
            <w:r w:rsidRPr="00CC7FC8">
              <w:rPr>
                <w:rFonts w:ascii="Cambria" w:hAnsi="Cambria" w:cs="Arial"/>
              </w:rPr>
              <w:t xml:space="preserve"> </w:t>
            </w:r>
            <w:r w:rsidRPr="00D8320A">
              <w:rPr>
                <w:rFonts w:ascii="Cambria" w:hAnsi="Cambria" w:cs="Arial"/>
              </w:rPr>
              <w:t>Leseverstehen 2</w:t>
            </w:r>
          </w:p>
        </w:tc>
        <w:tc>
          <w:tcPr>
            <w:tcW w:w="5953" w:type="dxa"/>
            <w:shd w:val="clear" w:color="auto" w:fill="auto"/>
            <w:vAlign w:val="center"/>
          </w:tcPr>
          <w:p w:rsidR="00BB0CDD" w:rsidRPr="00CC7FC8" w:rsidRDefault="00BB0CDD" w:rsidP="00BB0CDD">
            <w:pPr>
              <w:pStyle w:val="Kopfze"/>
              <w:ind w:left="142"/>
              <w:jc w:val="left"/>
              <w:rPr>
                <w:rFonts w:ascii="Cambria" w:hAnsi="Cambria" w:cs="Arial"/>
                <w:sz w:val="36"/>
              </w:rPr>
            </w:pPr>
            <w:r w:rsidRPr="00CC7FC8">
              <w:rPr>
                <w:rFonts w:ascii="Cambria" w:hAnsi="Cambria" w:cs="Arial"/>
                <w:b/>
                <w:sz w:val="36"/>
              </w:rPr>
              <w:t>Sätze untersuchen</w:t>
            </w:r>
          </w:p>
        </w:tc>
      </w:tr>
    </w:tbl>
    <w:p w:rsidR="00BB0CDD" w:rsidRPr="00CC7FC8" w:rsidRDefault="00BB0CDD" w:rsidP="00BB0CDD">
      <w:pPr>
        <w:rPr>
          <w:rFonts w:cs="Arial"/>
        </w:rPr>
      </w:pPr>
    </w:p>
    <w:p w:rsidR="00BB0CDD" w:rsidRPr="00CC7FC8" w:rsidRDefault="00BB0CDD" w:rsidP="00BB0CDD">
      <w:pPr>
        <w:rPr>
          <w:sz w:val="28"/>
        </w:rPr>
      </w:pPr>
      <w:r w:rsidRPr="00D925B5">
        <w:rPr>
          <w:rFonts w:cs="Arial"/>
          <w:noProof/>
          <w:sz w:val="28"/>
          <w:lang w:eastAsia="de-DE"/>
        </w:rPr>
        <w:pict>
          <v:shape id="Bild 38" o:spid="_x0000_i1062" type="#_x0000_t75" alt="BG_LTB_Button1" style="width:33.75pt;height:25.5pt;visibility:visible">
            <v:imagedata r:id="rId9" o:title="BG_LTB_Button1"/>
          </v:shape>
        </w:pict>
      </w:r>
      <w:r w:rsidRPr="00CC7FC8">
        <w:rPr>
          <w:rFonts w:cs="Arial"/>
          <w:noProof/>
          <w:sz w:val="28"/>
          <w:lang w:val="de-CH"/>
        </w:rPr>
        <w:tab/>
      </w:r>
      <w:r w:rsidRPr="00CC7FC8">
        <w:rPr>
          <w:rFonts w:cs="Arial"/>
          <w:noProof/>
          <w:sz w:val="28"/>
          <w:lang w:val="de-CH"/>
        </w:rPr>
        <w:tab/>
      </w:r>
      <w:r w:rsidRPr="00CC7FC8">
        <w:rPr>
          <w:sz w:val="28"/>
        </w:rPr>
        <w:t xml:space="preserve">Von den folgenden Sätzen stimmen nur drei mit dem Inhalt der </w:t>
      </w:r>
    </w:p>
    <w:p w:rsidR="00BB0CDD" w:rsidRPr="00CC7FC8" w:rsidRDefault="00BB0CDD" w:rsidP="00BB0CDD">
      <w:pPr>
        <w:rPr>
          <w:sz w:val="28"/>
        </w:rPr>
      </w:pPr>
      <w:r w:rsidRPr="00CC7FC8">
        <w:rPr>
          <w:sz w:val="28"/>
        </w:rPr>
        <w:tab/>
      </w:r>
      <w:r w:rsidRPr="00CC7FC8">
        <w:rPr>
          <w:sz w:val="28"/>
        </w:rPr>
        <w:tab/>
        <w:t>Geschichte überein.</w:t>
      </w:r>
    </w:p>
    <w:p w:rsidR="00BB0CDD" w:rsidRPr="00CC7FC8" w:rsidRDefault="00BB0CDD" w:rsidP="00BB0CDD">
      <w:pPr>
        <w:rPr>
          <w:sz w:val="28"/>
        </w:rPr>
      </w:pPr>
      <w:r w:rsidRPr="00CC7FC8">
        <w:rPr>
          <w:sz w:val="28"/>
        </w:rPr>
        <w:tab/>
      </w:r>
      <w:r w:rsidRPr="00CC7FC8">
        <w:rPr>
          <w:sz w:val="28"/>
        </w:rPr>
        <w:tab/>
        <w:t>Schreibe die richtigen Sätze ab.</w:t>
      </w:r>
    </w:p>
    <w:p w:rsidR="00BB0CDD" w:rsidRPr="00CC7FC8" w:rsidRDefault="00BB0CDD" w:rsidP="00BB0CDD">
      <w:pPr>
        <w:ind w:left="1416"/>
        <w:rPr>
          <w:sz w:val="28"/>
        </w:rPr>
      </w:pPr>
      <w:r w:rsidRPr="00CC7FC8">
        <w:rPr>
          <w:sz w:val="28"/>
        </w:rPr>
        <w:t>Korrigiere und schr</w:t>
      </w:r>
      <w:r>
        <w:rPr>
          <w:sz w:val="28"/>
        </w:rPr>
        <w:t>eibe auch die andern vier Sätze</w:t>
      </w:r>
      <w:r w:rsidRPr="00CC7FC8">
        <w:rPr>
          <w:sz w:val="28"/>
        </w:rPr>
        <w:t xml:space="preserve">, so dass sie inhaltlich stimmen. </w:t>
      </w:r>
    </w:p>
    <w:p w:rsidR="00BB0CDD" w:rsidRPr="0053614A" w:rsidRDefault="00BB0CDD" w:rsidP="00BB0CDD"/>
    <w:p w:rsidR="00BB0CDD" w:rsidRPr="00CC7FC8" w:rsidRDefault="00BB0CDD" w:rsidP="00BB0CDD">
      <w:pPr>
        <w:widowControl w:val="0"/>
        <w:numPr>
          <w:ilvl w:val="0"/>
          <w:numId w:val="12"/>
        </w:numPr>
        <w:suppressAutoHyphens/>
        <w:rPr>
          <w:sz w:val="28"/>
        </w:rPr>
      </w:pPr>
      <w:r w:rsidRPr="00CC7FC8">
        <w:rPr>
          <w:sz w:val="28"/>
        </w:rPr>
        <w:t>Manche Drachen waren ungefährlich, frassen nur Fleisch und taten niemandem etwas zuleide.</w:t>
      </w:r>
    </w:p>
    <w:p w:rsidR="00BB0CDD" w:rsidRPr="00CC7FC8" w:rsidRDefault="00BB0CDD" w:rsidP="00BB0CDD">
      <w:pPr>
        <w:widowControl w:val="0"/>
        <w:numPr>
          <w:ilvl w:val="0"/>
          <w:numId w:val="12"/>
        </w:numPr>
        <w:suppressAutoHyphens/>
        <w:rPr>
          <w:sz w:val="28"/>
        </w:rPr>
      </w:pPr>
      <w:r w:rsidRPr="00CC7FC8">
        <w:rPr>
          <w:sz w:val="28"/>
        </w:rPr>
        <w:t>Dar Basilisk hatte Flügel wie ein Drache.</w:t>
      </w:r>
    </w:p>
    <w:p w:rsidR="00BB0CDD" w:rsidRPr="00CC7FC8" w:rsidRDefault="00BB0CDD" w:rsidP="00BB0CDD">
      <w:pPr>
        <w:widowControl w:val="0"/>
        <w:numPr>
          <w:ilvl w:val="0"/>
          <w:numId w:val="12"/>
        </w:numPr>
        <w:suppressAutoHyphens/>
        <w:rPr>
          <w:sz w:val="28"/>
        </w:rPr>
      </w:pPr>
      <w:r w:rsidRPr="00CC7FC8">
        <w:rPr>
          <w:sz w:val="28"/>
        </w:rPr>
        <w:t xml:space="preserve">Wer ihm in die Augen sah, wurde durch seinen stechenden Blick sofort getötet. </w:t>
      </w:r>
    </w:p>
    <w:p w:rsidR="00BB0CDD" w:rsidRPr="00CC7FC8" w:rsidRDefault="00BB0CDD" w:rsidP="00BB0CDD">
      <w:pPr>
        <w:widowControl w:val="0"/>
        <w:numPr>
          <w:ilvl w:val="0"/>
          <w:numId w:val="12"/>
        </w:numPr>
        <w:suppressAutoHyphens/>
        <w:rPr>
          <w:sz w:val="28"/>
        </w:rPr>
      </w:pPr>
      <w:r w:rsidRPr="00CC7FC8">
        <w:rPr>
          <w:sz w:val="28"/>
        </w:rPr>
        <w:t>Schwarze Eier von schwarzen Hähnen durften nicht ausgebrütet werden, denn sonst schlüpften diese gespenstischen Tiere aus den Eiern, sagt man.</w:t>
      </w:r>
    </w:p>
    <w:p w:rsidR="00BB0CDD" w:rsidRPr="00CC7FC8" w:rsidRDefault="00BB0CDD" w:rsidP="00BB0CDD">
      <w:pPr>
        <w:widowControl w:val="0"/>
        <w:numPr>
          <w:ilvl w:val="0"/>
          <w:numId w:val="12"/>
        </w:numPr>
        <w:suppressAutoHyphens/>
        <w:rPr>
          <w:sz w:val="28"/>
        </w:rPr>
      </w:pPr>
      <w:r w:rsidRPr="00CC7FC8">
        <w:rPr>
          <w:sz w:val="28"/>
        </w:rPr>
        <w:t xml:space="preserve">Eine alte Frau entdeckte beim Pilzesuchen, wie ein Hase vom Basilisken getötet wurde. Darum beschloss man, den Hasen unschädlich zu machen. </w:t>
      </w:r>
    </w:p>
    <w:p w:rsidR="00BB0CDD" w:rsidRPr="00CC7FC8" w:rsidRDefault="00BB0CDD" w:rsidP="00BB0CDD">
      <w:pPr>
        <w:widowControl w:val="0"/>
        <w:numPr>
          <w:ilvl w:val="0"/>
          <w:numId w:val="12"/>
        </w:numPr>
        <w:suppressAutoHyphens/>
        <w:rPr>
          <w:sz w:val="28"/>
        </w:rPr>
      </w:pPr>
      <w:r w:rsidRPr="00CC7FC8">
        <w:rPr>
          <w:sz w:val="28"/>
        </w:rPr>
        <w:t xml:space="preserve">Kaum war der Mond aufgegangen, sahen die Brüder aus ihrem Versteck, wie der Drache mit einer Moosmütze aus seinem Unterschlupf auftauchte. </w:t>
      </w:r>
    </w:p>
    <w:p w:rsidR="00BB0CDD" w:rsidRPr="00CC7FC8" w:rsidRDefault="00BB0CDD" w:rsidP="00BB0CDD">
      <w:pPr>
        <w:widowControl w:val="0"/>
        <w:numPr>
          <w:ilvl w:val="0"/>
          <w:numId w:val="12"/>
        </w:numPr>
        <w:suppressAutoHyphens/>
        <w:rPr>
          <w:sz w:val="28"/>
        </w:rPr>
      </w:pPr>
      <w:r w:rsidRPr="00CC7FC8">
        <w:rPr>
          <w:sz w:val="28"/>
        </w:rPr>
        <w:t xml:space="preserve">Sie stellten den Spiegel vor dem Erdloch des Basilisken auf und versteckten sich hinter einer dicken Buche. </w:t>
      </w:r>
    </w:p>
    <w:p w:rsidR="00BB0CDD" w:rsidRPr="00CC7FC8" w:rsidRDefault="00BB0CDD" w:rsidP="00BB0CDD">
      <w:pPr>
        <w:ind w:left="1418" w:right="709" w:hanging="1418"/>
      </w:pPr>
    </w:p>
    <w:p w:rsidR="00BB0CDD" w:rsidRPr="00CC7FC8" w:rsidRDefault="00BB0CDD" w:rsidP="00BB0CDD">
      <w:pPr>
        <w:widowControl w:val="0"/>
        <w:suppressAutoHyphens/>
      </w:pPr>
    </w:p>
    <w:p w:rsidR="00BB0CDD" w:rsidRPr="00CC7FC8" w:rsidRDefault="00BB0CDD" w:rsidP="00BB0CDD">
      <w:pPr>
        <w:rPr>
          <w:rFonts w:cs="Arial"/>
        </w:rPr>
      </w:pP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843"/>
        <w:gridCol w:w="5953"/>
      </w:tblGrid>
      <w:tr w:rsidR="00BB0CDD" w:rsidRPr="00CC7FC8">
        <w:trPr>
          <w:trHeight w:val="850"/>
        </w:trPr>
        <w:tc>
          <w:tcPr>
            <w:tcW w:w="1828" w:type="dxa"/>
            <w:shd w:val="clear" w:color="auto" w:fill="auto"/>
            <w:vAlign w:val="center"/>
          </w:tcPr>
          <w:p w:rsidR="00BB0CDD" w:rsidRPr="00CC7FC8" w:rsidRDefault="00BB0CDD" w:rsidP="00BB0CDD">
            <w:pPr>
              <w:pStyle w:val="Kopfze"/>
              <w:spacing w:line="264" w:lineRule="auto"/>
              <w:jc w:val="center"/>
              <w:rPr>
                <w:rFonts w:ascii="Cambria" w:hAnsi="Cambria" w:cs="Arial"/>
                <w:b/>
              </w:rPr>
            </w:pPr>
            <w:r w:rsidRPr="00D925B5">
              <w:rPr>
                <w:rFonts w:ascii="Cambria" w:hAnsi="Cambria"/>
                <w:noProof/>
              </w:rPr>
              <w:pict>
                <v:shape id="Bild 39" o:spid="_x0000_i1063" type="#_x0000_t75" alt="bege_bez_rgb_50mm" style="width:88.9pt;height:44.65pt;visibility:visible">
                  <v:imagedata r:id="rId8" o:title="bege_bez_rgb_50mm"/>
                </v:shape>
              </w:pict>
            </w:r>
          </w:p>
        </w:tc>
        <w:tc>
          <w:tcPr>
            <w:tcW w:w="1843" w:type="dxa"/>
            <w:shd w:val="clear" w:color="auto" w:fill="auto"/>
            <w:vAlign w:val="bottom"/>
          </w:tcPr>
          <w:p w:rsidR="00BB0CDD" w:rsidRPr="00CC7FC8" w:rsidRDefault="00BB0CDD" w:rsidP="00BB0CDD">
            <w:pPr>
              <w:pStyle w:val="Kopfze"/>
              <w:spacing w:line="264" w:lineRule="auto"/>
              <w:jc w:val="center"/>
              <w:rPr>
                <w:rFonts w:ascii="Cambria" w:hAnsi="Cambria" w:cs="Arial"/>
              </w:rPr>
            </w:pPr>
            <w:r>
              <w:rPr>
                <w:rFonts w:ascii="Cambria" w:hAnsi="Cambria" w:cs="Arial"/>
                <w:b/>
              </w:rPr>
              <w:t>D</w:t>
            </w:r>
            <w:r w:rsidRPr="00CC7FC8">
              <w:rPr>
                <w:rFonts w:ascii="Cambria" w:hAnsi="Cambria" w:cs="Arial"/>
                <w:b/>
              </w:rPr>
              <w:t>er Basilisk</w:t>
            </w:r>
            <w:r w:rsidRPr="00CC7FC8">
              <w:rPr>
                <w:rFonts w:ascii="Cambria" w:hAnsi="Cambria" w:cs="Arial"/>
              </w:rPr>
              <w:t xml:space="preserve"> </w:t>
            </w:r>
            <w:r w:rsidRPr="00D8320A">
              <w:rPr>
                <w:rFonts w:ascii="Cambria" w:hAnsi="Cambria" w:cs="Arial"/>
              </w:rPr>
              <w:t>Leseverstehen 3</w:t>
            </w:r>
          </w:p>
        </w:tc>
        <w:tc>
          <w:tcPr>
            <w:tcW w:w="5953" w:type="dxa"/>
            <w:shd w:val="clear" w:color="auto" w:fill="auto"/>
            <w:vAlign w:val="center"/>
          </w:tcPr>
          <w:p w:rsidR="00BB0CDD" w:rsidRPr="00CC7FC8" w:rsidRDefault="00BB0CDD" w:rsidP="00BB0CDD">
            <w:pPr>
              <w:pStyle w:val="Kopfze"/>
              <w:ind w:left="142"/>
              <w:jc w:val="left"/>
              <w:rPr>
                <w:rFonts w:ascii="Cambria" w:hAnsi="Cambria" w:cs="Arial"/>
                <w:sz w:val="36"/>
              </w:rPr>
            </w:pPr>
            <w:r w:rsidRPr="00CC7FC8">
              <w:rPr>
                <w:rFonts w:ascii="Cambria" w:hAnsi="Cambria" w:cs="Arial"/>
                <w:b/>
                <w:sz w:val="36"/>
              </w:rPr>
              <w:t>Durcheinander!</w:t>
            </w:r>
          </w:p>
        </w:tc>
      </w:tr>
    </w:tbl>
    <w:p w:rsidR="00BB0CDD" w:rsidRPr="00CC7FC8" w:rsidRDefault="00BB0CDD" w:rsidP="00BB0CDD">
      <w:pPr>
        <w:rPr>
          <w:rFonts w:cs="Arial"/>
        </w:rPr>
      </w:pPr>
    </w:p>
    <w:p w:rsidR="00BB0CDD" w:rsidRPr="00CC7FC8" w:rsidRDefault="00BB0CDD" w:rsidP="00BB0CDD">
      <w:pPr>
        <w:ind w:left="1418" w:hanging="1418"/>
        <w:rPr>
          <w:rFonts w:cs="Arial"/>
          <w:sz w:val="28"/>
        </w:rPr>
      </w:pPr>
      <w:r w:rsidRPr="00D925B5">
        <w:rPr>
          <w:rFonts w:cs="Arial"/>
          <w:noProof/>
          <w:lang w:eastAsia="de-DE"/>
        </w:rPr>
        <w:pict>
          <v:shape id="Bild 40" o:spid="_x0000_i1064" type="#_x0000_t75" alt="BG_LTB_Button1" style="width:33.75pt;height:25.5pt;visibility:visible">
            <v:imagedata r:id="rId9" o:title="BG_LTB_Button1"/>
          </v:shape>
        </w:pict>
      </w:r>
      <w:r w:rsidRPr="00CC7FC8">
        <w:rPr>
          <w:rFonts w:cs="Arial"/>
          <w:noProof/>
          <w:lang w:val="de-CH"/>
        </w:rPr>
        <w:tab/>
      </w:r>
      <w:r w:rsidRPr="00CC7FC8">
        <w:rPr>
          <w:rFonts w:cs="Arial"/>
          <w:sz w:val="28"/>
        </w:rPr>
        <w:t>Bei den folgenden fünf Sätzen ist ein Durcheinander entstanden. Schreibe sie in der richtigen Reihenfolge ab:</w:t>
      </w:r>
    </w:p>
    <w:p w:rsidR="00BB0CDD" w:rsidRPr="00CC7FC8" w:rsidRDefault="00BB0CDD" w:rsidP="00BB0CDD">
      <w:pPr>
        <w:ind w:right="709"/>
        <w:rPr>
          <w:rFonts w:cs="Arial"/>
        </w:rPr>
      </w:pPr>
    </w:p>
    <w:p w:rsidR="00BB0CDD" w:rsidRPr="00CC7FC8" w:rsidRDefault="00BB0CDD" w:rsidP="00BB0CDD">
      <w:pPr>
        <w:widowControl w:val="0"/>
        <w:numPr>
          <w:ilvl w:val="0"/>
          <w:numId w:val="13"/>
        </w:numPr>
        <w:suppressAutoHyphens/>
        <w:rPr>
          <w:sz w:val="28"/>
        </w:rPr>
      </w:pPr>
      <w:r w:rsidRPr="00CC7FC8">
        <w:rPr>
          <w:sz w:val="28"/>
        </w:rPr>
        <w:t xml:space="preserve">Diesen Kalkstaub vermischten sie mit Wasser, mauerten damit das Loch zu und warteten, bis der Kalk ganz hart geworden war. </w:t>
      </w:r>
    </w:p>
    <w:p w:rsidR="00BB0CDD" w:rsidRPr="00CC7FC8" w:rsidRDefault="00BB0CDD" w:rsidP="00BB0CDD">
      <w:pPr>
        <w:widowControl w:val="0"/>
        <w:numPr>
          <w:ilvl w:val="0"/>
          <w:numId w:val="13"/>
        </w:numPr>
        <w:suppressAutoHyphens/>
        <w:rPr>
          <w:sz w:val="28"/>
        </w:rPr>
      </w:pPr>
      <w:r w:rsidRPr="00CC7FC8">
        <w:rPr>
          <w:sz w:val="28"/>
        </w:rPr>
        <w:t xml:space="preserve">Sie mussten eine Art Ofen bauen und darin Kalksteine über einem starken Feuer so lange erhitzen, bis man sie zu Staub zerreiben konnte. </w:t>
      </w:r>
    </w:p>
    <w:p w:rsidR="00BB0CDD" w:rsidRPr="00CC7FC8" w:rsidRDefault="00BB0CDD" w:rsidP="00BB0CDD">
      <w:pPr>
        <w:widowControl w:val="0"/>
        <w:numPr>
          <w:ilvl w:val="0"/>
          <w:numId w:val="13"/>
        </w:numPr>
        <w:suppressAutoHyphens/>
        <w:rPr>
          <w:sz w:val="28"/>
        </w:rPr>
      </w:pPr>
      <w:r w:rsidRPr="00CC7FC8">
        <w:rPr>
          <w:sz w:val="28"/>
        </w:rPr>
        <w:t>Damals gab es ja noch keinen Zement und keine Baumaschinen.</w:t>
      </w:r>
    </w:p>
    <w:p w:rsidR="00BB0CDD" w:rsidRPr="00CC7FC8" w:rsidRDefault="00BB0CDD" w:rsidP="00BB0CDD">
      <w:pPr>
        <w:widowControl w:val="0"/>
        <w:numPr>
          <w:ilvl w:val="0"/>
          <w:numId w:val="13"/>
        </w:numPr>
        <w:suppressAutoHyphens/>
        <w:rPr>
          <w:sz w:val="28"/>
        </w:rPr>
      </w:pPr>
      <w:r w:rsidRPr="00CC7FC8">
        <w:rPr>
          <w:sz w:val="28"/>
        </w:rPr>
        <w:t>Es war eine harte Arbeit.</w:t>
      </w:r>
    </w:p>
    <w:p w:rsidR="00BB0CDD" w:rsidRDefault="00BB0CDD" w:rsidP="00BB0CDD">
      <w:pPr>
        <w:widowControl w:val="0"/>
        <w:numPr>
          <w:ilvl w:val="0"/>
          <w:numId w:val="13"/>
        </w:numPr>
        <w:suppressAutoHyphens/>
        <w:rPr>
          <w:sz w:val="28"/>
        </w:rPr>
      </w:pPr>
      <w:r w:rsidRPr="00CC7FC8">
        <w:rPr>
          <w:sz w:val="28"/>
        </w:rPr>
        <w:t>So machten sie sich ans Werk.</w:t>
      </w:r>
    </w:p>
    <w:p w:rsidR="00BB0CDD" w:rsidRPr="00D8320A" w:rsidRDefault="00BB0CDD" w:rsidP="00BB0CDD">
      <w:pPr>
        <w:widowControl w:val="0"/>
        <w:suppressAutoHyphens/>
        <w:ind w:left="720"/>
      </w:pPr>
    </w:p>
    <w:p w:rsidR="00BB0CDD" w:rsidRPr="00A53D3C" w:rsidRDefault="00BB0CDD" w:rsidP="00BB0CDD">
      <w:pPr>
        <w:widowControl w:val="0"/>
        <w:suppressAutoHyphens/>
        <w:rPr>
          <w:highlight w:val="yellow"/>
        </w:rPr>
      </w:pPr>
      <w:r>
        <w:rPr>
          <w:highlight w:val="yellow"/>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843"/>
        <w:gridCol w:w="5953"/>
      </w:tblGrid>
      <w:tr w:rsidR="00BB0CDD" w:rsidRPr="00F176B8">
        <w:trPr>
          <w:trHeight w:val="850"/>
        </w:trPr>
        <w:tc>
          <w:tcPr>
            <w:tcW w:w="1828"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41" o:spid="_x0000_i1065" type="#_x0000_t75" alt="bege_bez_rgb_50mm" style="width:88.9pt;height:44.65pt;visibility:visible">
                  <v:imagedata r:id="rId8" o:title="bege_bez_rgb_50mm"/>
                </v:shape>
              </w:pict>
            </w:r>
          </w:p>
        </w:tc>
        <w:tc>
          <w:tcPr>
            <w:tcW w:w="1843" w:type="dxa"/>
            <w:shd w:val="clear" w:color="auto" w:fill="auto"/>
            <w:vAlign w:val="bottom"/>
          </w:tcPr>
          <w:p w:rsidR="00BB0CDD" w:rsidRPr="00F176B8" w:rsidRDefault="00BB0CDD" w:rsidP="00BB0CDD">
            <w:pPr>
              <w:pStyle w:val="Kopfze"/>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6</w:t>
            </w:r>
          </w:p>
        </w:tc>
        <w:tc>
          <w:tcPr>
            <w:tcW w:w="5953" w:type="dxa"/>
            <w:shd w:val="clear" w:color="auto" w:fill="auto"/>
            <w:vAlign w:val="center"/>
          </w:tcPr>
          <w:p w:rsidR="00BB0CDD" w:rsidRPr="00F176B8" w:rsidRDefault="00BB0CDD" w:rsidP="00BB0CDD">
            <w:pPr>
              <w:pStyle w:val="Kopfze"/>
              <w:ind w:left="142"/>
              <w:jc w:val="left"/>
              <w:rPr>
                <w:rFonts w:ascii="Cambria" w:hAnsi="Cambria" w:cs="Arial"/>
                <w:sz w:val="36"/>
              </w:rPr>
            </w:pPr>
            <w:r>
              <w:rPr>
                <w:rFonts w:ascii="Cambria" w:hAnsi="Cambria" w:cs="Arial"/>
                <w:b/>
                <w:sz w:val="36"/>
              </w:rPr>
              <w:t>M</w:t>
            </w:r>
            <w:r w:rsidRPr="00F176B8">
              <w:rPr>
                <w:rFonts w:ascii="Cambria" w:hAnsi="Cambria" w:cs="Arial"/>
                <w:b/>
                <w:sz w:val="36"/>
              </w:rPr>
              <w:t xml:space="preserve">ausetot </w:t>
            </w:r>
          </w:p>
        </w:tc>
      </w:tr>
    </w:tbl>
    <w:p w:rsidR="00BB0CDD" w:rsidRPr="00F176B8" w:rsidRDefault="00BB0CDD" w:rsidP="00BB0CDD">
      <w:pPr>
        <w:rPr>
          <w:rFonts w:cs="Arial"/>
        </w:rPr>
      </w:pPr>
    </w:p>
    <w:p w:rsidR="00BB0CDD" w:rsidRPr="00F176B8" w:rsidRDefault="00BB0CDD" w:rsidP="00BB0CDD">
      <w:pPr>
        <w:ind w:left="1701" w:right="709" w:hanging="2127"/>
        <w:rPr>
          <w:rFonts w:cs="Arial"/>
        </w:rPr>
      </w:pPr>
      <w:r w:rsidRPr="00D925B5">
        <w:rPr>
          <w:rFonts w:cs="Arial"/>
          <w:noProof/>
          <w:lang w:eastAsia="de-DE"/>
        </w:rPr>
        <w:pict>
          <v:shape id="Bild 42" o:spid="_x0000_i1066" type="#_x0000_t75" alt="BG_LTB_Button1" style="width:33.75pt;height:25.5pt;visibility:visible">
            <v:imagedata r:id="rId9" o:title="BG_LTB_Button1"/>
          </v:shape>
        </w:pict>
      </w:r>
      <w:r w:rsidRPr="00F176B8">
        <w:rPr>
          <w:rFonts w:cs="Arial"/>
          <w:noProof/>
          <w:lang w:val="de-CH"/>
        </w:rPr>
        <w:tab/>
      </w:r>
      <w:r w:rsidRPr="00F176B8">
        <w:rPr>
          <w:rFonts w:cs="Arial"/>
          <w:sz w:val="28"/>
        </w:rPr>
        <w:t>Der Basilisk ist ein gefährliches Tier.</w:t>
      </w:r>
      <w:r w:rsidRPr="00F176B8">
        <w:rPr>
          <w:rFonts w:cs="Arial"/>
          <w:sz w:val="28"/>
        </w:rPr>
        <w:br/>
        <w:t>Liste alle Wörter aus dem Text auf, die das beweisen.</w:t>
      </w:r>
    </w:p>
    <w:p w:rsidR="00BB0CDD" w:rsidRPr="0053614A" w:rsidRDefault="00BB0CDD" w:rsidP="00BB0CDD">
      <w:pPr>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43" o:spid="_x0000_i1067" type="#_x0000_t75" alt="BG_LTB_Button1" style="width:33.75pt;height:25.5pt;visibility:visible">
            <v:imagedata r:id="rId9" o:title="BG_LTB_Button1"/>
          </v:shape>
        </w:pict>
      </w:r>
      <w:r w:rsidRPr="00D925B5">
        <w:rPr>
          <w:rFonts w:cs="Arial"/>
          <w:noProof/>
          <w:lang w:eastAsia="de-DE"/>
        </w:rPr>
        <w:pict>
          <v:shape id="Bild 44" o:spid="_x0000_i1068" type="#_x0000_t75" alt="BG_LTB_Button1" style="width:33.75pt;height:25.5pt;visibility:visible">
            <v:imagedata r:id="rId9" o:title="BG_LTB_Button1"/>
          </v:shape>
        </w:pict>
      </w:r>
      <w:r w:rsidRPr="00F176B8">
        <w:rPr>
          <w:rFonts w:cs="Arial"/>
        </w:rPr>
        <w:tab/>
      </w:r>
      <w:r w:rsidRPr="00F176B8">
        <w:rPr>
          <w:rFonts w:cs="Arial"/>
          <w:sz w:val="28"/>
        </w:rPr>
        <w:t>Die Augen des Basilisken sind echt übel.</w:t>
      </w:r>
      <w:r w:rsidRPr="00F176B8">
        <w:rPr>
          <w:rFonts w:cs="Arial"/>
          <w:sz w:val="28"/>
        </w:rPr>
        <w:br/>
        <w:t>Sein Blick ist tödlich.</w:t>
      </w:r>
      <w:r w:rsidRPr="00F176B8">
        <w:rPr>
          <w:rFonts w:cs="Arial"/>
          <w:sz w:val="28"/>
        </w:rPr>
        <w:br/>
        <w:t>Setze dich vor einen Spiegel und schau dir tief in die Augen!</w:t>
      </w:r>
      <w:r w:rsidRPr="00F176B8">
        <w:rPr>
          <w:rFonts w:cs="Arial"/>
          <w:sz w:val="28"/>
        </w:rPr>
        <w:br/>
        <w:t>Welche Farben und Formen siehst du?</w:t>
      </w:r>
    </w:p>
    <w:p w:rsidR="00BB0CDD" w:rsidRPr="00F176B8" w:rsidRDefault="00BB0CDD" w:rsidP="00BB0CDD">
      <w:pPr>
        <w:ind w:left="1701" w:right="709"/>
        <w:rPr>
          <w:rFonts w:cs="Arial"/>
          <w:sz w:val="28"/>
        </w:rPr>
      </w:pPr>
      <w:r w:rsidRPr="00F176B8">
        <w:rPr>
          <w:rFonts w:cs="Arial"/>
          <w:sz w:val="28"/>
        </w:rPr>
        <w:t>Was verändert sich, wenn du wütend, glücklich, stolz, verliebt, tödlich oder erschrocken schaust?</w:t>
      </w:r>
      <w:r w:rsidRPr="00F176B8">
        <w:rPr>
          <w:rFonts w:cs="Arial"/>
          <w:sz w:val="28"/>
        </w:rPr>
        <w:br/>
        <w:t>Probiere es aus!</w:t>
      </w:r>
    </w:p>
    <w:p w:rsidR="00BB0CDD" w:rsidRPr="00980B91" w:rsidRDefault="00BB0CDD" w:rsidP="00BB0CDD">
      <w:pPr>
        <w:ind w:left="993" w:right="709" w:firstLine="708"/>
        <w:rPr>
          <w:rFonts w:cs="Arial"/>
          <w:sz w:val="28"/>
        </w:rPr>
      </w:pPr>
      <w:r w:rsidRPr="00980B91">
        <w:rPr>
          <w:rFonts w:cs="Arial"/>
          <w:sz w:val="28"/>
        </w:rPr>
        <w:t>Du kannst auch eine Zeichnung dazu erstellen!</w:t>
      </w:r>
    </w:p>
    <w:p w:rsidR="00BB0CDD" w:rsidRPr="0053614A" w:rsidRDefault="00BB0CDD" w:rsidP="00BB0CDD">
      <w:pPr>
        <w:ind w:left="1701" w:right="709" w:hanging="2127"/>
        <w:rPr>
          <w:rFonts w:cs="Arial"/>
        </w:rPr>
      </w:pPr>
    </w:p>
    <w:p w:rsidR="00BB0CDD" w:rsidRDefault="00BB0CDD" w:rsidP="00BB0CDD">
      <w:pPr>
        <w:spacing w:after="120"/>
        <w:ind w:left="1701" w:right="709" w:hanging="2127"/>
        <w:rPr>
          <w:rFonts w:cs="Arial"/>
          <w:sz w:val="28"/>
        </w:rPr>
      </w:pPr>
      <w:r w:rsidRPr="00D925B5">
        <w:rPr>
          <w:rFonts w:cs="Arial"/>
          <w:noProof/>
          <w:lang w:eastAsia="de-DE"/>
        </w:rPr>
        <w:pict>
          <v:shape id="Bild 45" o:spid="_x0000_i1069" type="#_x0000_t75" alt="BG_LTB_Button1" style="width:33.75pt;height:25.5pt;visibility:visible">
            <v:imagedata r:id="rId9" o:title="BG_LTB_Button1"/>
          </v:shape>
        </w:pict>
      </w:r>
      <w:r w:rsidRPr="00D925B5">
        <w:rPr>
          <w:rFonts w:cs="Arial"/>
          <w:noProof/>
          <w:lang w:eastAsia="de-DE"/>
        </w:rPr>
        <w:pict>
          <v:shape id="Bild 46" o:spid="_x0000_i1070" type="#_x0000_t75" alt="BG_LTB_Button1" style="width:33.75pt;height:25.5pt;visibility:visible">
            <v:imagedata r:id="rId9" o:title="BG_LTB_Button1"/>
          </v:shape>
        </w:pict>
      </w:r>
      <w:r w:rsidRPr="00D925B5">
        <w:rPr>
          <w:rFonts w:cs="Arial"/>
          <w:noProof/>
          <w:lang w:eastAsia="de-DE"/>
        </w:rPr>
        <w:pict>
          <v:shape id="Bild 47" o:spid="_x0000_i1071" type="#_x0000_t75" alt="BG_LTB_Button1" style="width:33.75pt;height:25.5pt;visibility:visible">
            <v:imagedata r:id="rId9" o:title="BG_LTB_Button1"/>
          </v:shape>
        </w:pict>
      </w:r>
      <w:r w:rsidRPr="00F176B8">
        <w:rPr>
          <w:rFonts w:cs="Arial"/>
          <w:sz w:val="28"/>
        </w:rPr>
        <w:t>Der Blick des Basilis</w:t>
      </w:r>
      <w:r>
        <w:rPr>
          <w:rFonts w:cs="Arial"/>
          <w:sz w:val="28"/>
        </w:rPr>
        <w:t>ken ist seine tödlichste Waffe.</w:t>
      </w:r>
    </w:p>
    <w:p w:rsidR="00BB0CDD" w:rsidRPr="00F176B8" w:rsidRDefault="00BB0CDD" w:rsidP="00BB0CDD">
      <w:pPr>
        <w:spacing w:after="120"/>
        <w:ind w:left="1701" w:right="709"/>
        <w:rPr>
          <w:rFonts w:cs="Arial"/>
          <w:sz w:val="28"/>
        </w:rPr>
      </w:pPr>
      <w:r>
        <w:rPr>
          <w:rFonts w:cs="Arial"/>
          <w:sz w:val="28"/>
        </w:rPr>
        <w:t>Was ist deine stärkste «Waffe»</w:t>
      </w:r>
      <w:r w:rsidRPr="00F176B8">
        <w:rPr>
          <w:rFonts w:cs="Arial"/>
          <w:sz w:val="28"/>
        </w:rPr>
        <w:t>?</w:t>
      </w:r>
      <w:r w:rsidRPr="00F176B8">
        <w:rPr>
          <w:rFonts w:cs="Arial"/>
          <w:sz w:val="28"/>
        </w:rPr>
        <w:br/>
        <w:t>Was kannst du besonders gut?</w:t>
      </w:r>
      <w:r w:rsidRPr="00F176B8">
        <w:rPr>
          <w:rFonts w:cs="Arial"/>
          <w:sz w:val="28"/>
        </w:rPr>
        <w:br/>
        <w:t>Worin bist du unschlagbar?</w:t>
      </w:r>
    </w:p>
    <w:p w:rsidR="00BB0CDD" w:rsidRDefault="00BB0CDD" w:rsidP="00BB0CDD">
      <w:pPr>
        <w:ind w:left="1985" w:right="709" w:hanging="1985"/>
        <w:rPr>
          <w:rFonts w:cs="Arial"/>
        </w:rPr>
      </w:pPr>
    </w:p>
    <w:p w:rsidR="00BB0CDD" w:rsidRPr="0053614A" w:rsidRDefault="00BB0CDD" w:rsidP="00BB0CDD">
      <w:pPr>
        <w:ind w:left="1985" w:right="709" w:hanging="1985"/>
        <w:rPr>
          <w:rFonts w:cs="Arial"/>
        </w:rPr>
      </w:pPr>
    </w:p>
    <w:p w:rsidR="00BB0CDD" w:rsidRDefault="00BB0CDD" w:rsidP="00BB0CDD">
      <w:pPr>
        <w:ind w:left="1985" w:right="709" w:hanging="1985"/>
        <w:rPr>
          <w:rFonts w:cs="Arial"/>
        </w:rPr>
      </w:pP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559"/>
        <w:gridCol w:w="6237"/>
      </w:tblGrid>
      <w:tr w:rsidR="00BB0CDD" w:rsidRPr="00F176B8">
        <w:trPr>
          <w:trHeight w:val="850"/>
        </w:trPr>
        <w:tc>
          <w:tcPr>
            <w:tcW w:w="1828"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48" o:spid="_x0000_i1072" type="#_x0000_t75" alt="bege_bez_rgb_50mm" style="width:88.9pt;height:44.65pt;visibility:visible">
                  <v:imagedata r:id="rId8" o:title="bege_bez_rgb_50mm"/>
                </v:shape>
              </w:pict>
            </w:r>
          </w:p>
        </w:tc>
        <w:tc>
          <w:tcPr>
            <w:tcW w:w="1559"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7</w:t>
            </w:r>
          </w:p>
        </w:tc>
        <w:tc>
          <w:tcPr>
            <w:tcW w:w="6237" w:type="dxa"/>
            <w:shd w:val="clear" w:color="auto" w:fill="auto"/>
            <w:vAlign w:val="center"/>
          </w:tcPr>
          <w:p w:rsidR="00BB0CDD" w:rsidRPr="00F176B8" w:rsidRDefault="00BB0CDD" w:rsidP="00BB0CDD">
            <w:pPr>
              <w:pStyle w:val="Kopfze"/>
              <w:ind w:left="142"/>
              <w:jc w:val="left"/>
              <w:rPr>
                <w:rFonts w:ascii="Cambria" w:hAnsi="Cambria" w:cs="Arial"/>
                <w:sz w:val="36"/>
              </w:rPr>
            </w:pPr>
            <w:r w:rsidRPr="00F176B8">
              <w:rPr>
                <w:rFonts w:ascii="Cambria" w:hAnsi="Cambria" w:cs="Arial"/>
                <w:b/>
                <w:sz w:val="36"/>
              </w:rPr>
              <w:t>Basilisk-Profis</w:t>
            </w:r>
          </w:p>
        </w:tc>
      </w:tr>
    </w:tbl>
    <w:p w:rsidR="00BB0CDD" w:rsidRPr="00F176B8" w:rsidRDefault="00BB0CDD" w:rsidP="00BB0CDD">
      <w:pPr>
        <w:rPr>
          <w:rFonts w:cs="Arial"/>
        </w:rPr>
      </w:pPr>
    </w:p>
    <w:p w:rsidR="00BB0CDD" w:rsidRPr="00F176B8" w:rsidRDefault="00BB0CDD" w:rsidP="00BB0CDD">
      <w:pPr>
        <w:ind w:left="1985" w:right="709" w:hanging="1985"/>
        <w:rPr>
          <w:rFonts w:cs="Arial"/>
          <w:sz w:val="28"/>
        </w:rPr>
      </w:pPr>
      <w:r w:rsidRPr="00D925B5">
        <w:rPr>
          <w:rFonts w:cs="Arial"/>
          <w:noProof/>
          <w:lang w:eastAsia="de-DE"/>
        </w:rPr>
        <w:pict>
          <v:shape id="Bild 49" o:spid="_x0000_i1073" type="#_x0000_t75" alt="BG_LTB_Button1" style="width:33.75pt;height:25.5pt;visibility:visible">
            <v:imagedata r:id="rId9" o:title="BG_LTB_Button1"/>
          </v:shape>
        </w:pict>
      </w:r>
      <w:r w:rsidRPr="00F176B8">
        <w:rPr>
          <w:rFonts w:cs="Arial"/>
          <w:noProof/>
          <w:lang w:val="de-CH"/>
        </w:rPr>
        <w:tab/>
      </w:r>
      <w:r>
        <w:rPr>
          <w:rFonts w:cs="Arial"/>
          <w:sz w:val="28"/>
        </w:rPr>
        <w:t>Bald wirst du in</w:t>
      </w:r>
      <w:r w:rsidRPr="00F176B8">
        <w:rPr>
          <w:rFonts w:cs="Arial"/>
          <w:sz w:val="28"/>
        </w:rPr>
        <w:t xml:space="preserve"> einer anderen Klasse die Sage des Basilisken als bewegte Geschichte durchführen. </w:t>
      </w:r>
      <w:r w:rsidRPr="00F176B8">
        <w:rPr>
          <w:rFonts w:cs="Arial"/>
          <w:sz w:val="28"/>
        </w:rPr>
        <w:br/>
        <w:t xml:space="preserve">Die </w:t>
      </w:r>
      <w:r>
        <w:rPr>
          <w:rFonts w:cs="Arial"/>
          <w:sz w:val="28"/>
        </w:rPr>
        <w:t>Schülerinnen und Schüler zeichnen dabei</w:t>
      </w:r>
      <w:r w:rsidRPr="00F176B8">
        <w:rPr>
          <w:rFonts w:cs="Arial"/>
          <w:sz w:val="28"/>
        </w:rPr>
        <w:t xml:space="preserve"> nach deinen Anweisungen einen Basilisk</w:t>
      </w:r>
      <w:r>
        <w:rPr>
          <w:rFonts w:cs="Arial"/>
          <w:sz w:val="28"/>
        </w:rPr>
        <w:t>en</w:t>
      </w:r>
      <w:r w:rsidRPr="00F176B8">
        <w:rPr>
          <w:rFonts w:cs="Arial"/>
          <w:sz w:val="28"/>
        </w:rPr>
        <w:t>.</w:t>
      </w:r>
      <w:r w:rsidRPr="00F176B8">
        <w:rPr>
          <w:rFonts w:cs="Arial"/>
          <w:sz w:val="28"/>
        </w:rPr>
        <w:br/>
        <w:t>Abschliessend wirst du ihnen deine Beispiele von Basilisken zeigen.</w:t>
      </w:r>
      <w:r w:rsidRPr="00F176B8">
        <w:rPr>
          <w:rFonts w:cs="Arial"/>
          <w:sz w:val="28"/>
        </w:rPr>
        <w:br/>
        <w:t xml:space="preserve">Bereite dich nun vor und stelle zwei Beispiele zusammen: </w:t>
      </w:r>
      <w:r w:rsidRPr="00F176B8">
        <w:rPr>
          <w:rFonts w:cs="Arial"/>
          <w:sz w:val="28"/>
        </w:rPr>
        <w:br/>
      </w:r>
      <w:r w:rsidRPr="00F176B8">
        <w:rPr>
          <w:rFonts w:cs="Arial"/>
          <w:sz w:val="28"/>
        </w:rPr>
        <w:sym w:font="Wingdings" w:char="F0F0"/>
      </w:r>
      <w:r>
        <w:rPr>
          <w:rFonts w:cs="Arial"/>
          <w:sz w:val="28"/>
        </w:rPr>
        <w:t xml:space="preserve"> eine eigene Zeichnung und das</w:t>
      </w:r>
      <w:r w:rsidRPr="00F176B8">
        <w:rPr>
          <w:rFonts w:cs="Arial"/>
          <w:sz w:val="28"/>
        </w:rPr>
        <w:t xml:space="preserve"> Foto einer Brunnenfigur</w:t>
      </w:r>
    </w:p>
    <w:p w:rsidR="00BB0CDD" w:rsidRPr="00D8320A" w:rsidRDefault="00BB0CDD" w:rsidP="00BB0CDD">
      <w:pPr>
        <w:ind w:left="1985" w:right="709" w:hanging="1985"/>
        <w:rPr>
          <w:rFonts w:cs="Arial"/>
        </w:rPr>
      </w:pPr>
    </w:p>
    <w:p w:rsidR="00BB0CDD" w:rsidRPr="00F176B8" w:rsidRDefault="00BB0CDD" w:rsidP="00BB0CDD">
      <w:pPr>
        <w:ind w:left="1985" w:right="709" w:hanging="1985"/>
        <w:rPr>
          <w:rFonts w:cs="Arial"/>
          <w:sz w:val="28"/>
        </w:rPr>
      </w:pPr>
      <w:r w:rsidRPr="00D925B5">
        <w:rPr>
          <w:rFonts w:cs="Arial"/>
          <w:noProof/>
          <w:lang w:eastAsia="de-DE"/>
        </w:rPr>
        <w:pict>
          <v:shape id="Bild 50" o:spid="_x0000_i1074" type="#_x0000_t75" alt="BG_LTB_Button1" style="width:33.75pt;height:25.5pt;visibility:visible">
            <v:imagedata r:id="rId9" o:title="BG_LTB_Button1"/>
          </v:shape>
        </w:pict>
      </w:r>
      <w:r w:rsidRPr="00D925B5">
        <w:rPr>
          <w:rFonts w:cs="Arial"/>
          <w:noProof/>
          <w:lang w:eastAsia="de-DE"/>
        </w:rPr>
        <w:pict>
          <v:shape id="Bild 51" o:spid="_x0000_i1075" type="#_x0000_t75" alt="BG_LTB_Button1" style="width:33.75pt;height:25.5pt;visibility:visible">
            <v:imagedata r:id="rId9" o:title="BG_LTB_Button1"/>
          </v:shape>
        </w:pict>
      </w:r>
      <w:r w:rsidRPr="00F176B8">
        <w:rPr>
          <w:rFonts w:cs="Arial"/>
        </w:rPr>
        <w:tab/>
      </w:r>
      <w:r>
        <w:rPr>
          <w:rFonts w:cs="Arial"/>
          <w:sz w:val="28"/>
        </w:rPr>
        <w:t>E</w:t>
      </w:r>
      <w:r w:rsidRPr="00F176B8">
        <w:rPr>
          <w:rFonts w:cs="Arial"/>
          <w:sz w:val="28"/>
        </w:rPr>
        <w:t>igenes Fabelwesen</w:t>
      </w:r>
      <w:r w:rsidRPr="00F176B8">
        <w:rPr>
          <w:rFonts w:cs="Arial"/>
          <w:sz w:val="28"/>
        </w:rPr>
        <w:br/>
        <w:t>Wie würde dein eigenes Fabelwesen aussehen?</w:t>
      </w:r>
      <w:r w:rsidRPr="00F176B8">
        <w:rPr>
          <w:rFonts w:cs="Arial"/>
          <w:sz w:val="28"/>
        </w:rPr>
        <w:br/>
        <w:t>Zeichne und beschrifte es!</w:t>
      </w:r>
    </w:p>
    <w:p w:rsidR="00BB0CDD" w:rsidRDefault="00BB0CDD" w:rsidP="00BB0CDD"/>
    <w:p w:rsidR="00BB0CDD" w:rsidRPr="0053614A" w:rsidRDefault="00BB0CDD" w:rsidP="00BB0CDD">
      <w:r>
        <w:rPr>
          <w:sz w:val="28"/>
        </w:rPr>
        <w:br w:type="page"/>
      </w:r>
    </w:p>
    <w:tbl>
      <w:tblPr>
        <w:tblW w:w="9624"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90"/>
        <w:gridCol w:w="1697"/>
        <w:gridCol w:w="5937"/>
      </w:tblGrid>
      <w:tr w:rsidR="00BB0CDD" w:rsidRPr="00F176B8">
        <w:trPr>
          <w:trHeight w:val="885"/>
        </w:trPr>
        <w:tc>
          <w:tcPr>
            <w:tcW w:w="199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52" o:spid="_x0000_i1076" type="#_x0000_t75" alt="bege_bez_rgb_50mm" style="width:88.9pt;height:44.65pt;visibility:visible">
                  <v:imagedata r:id="rId8" o:title="bege_bez_rgb_50mm"/>
                </v:shape>
              </w:pict>
            </w:r>
          </w:p>
        </w:tc>
        <w:tc>
          <w:tcPr>
            <w:tcW w:w="1697"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8</w:t>
            </w:r>
          </w:p>
        </w:tc>
        <w:tc>
          <w:tcPr>
            <w:tcW w:w="5937" w:type="dxa"/>
            <w:vAlign w:val="center"/>
          </w:tcPr>
          <w:p w:rsidR="00BB0CDD" w:rsidRPr="00114201" w:rsidRDefault="00BB0CDD" w:rsidP="00BB0CDD">
            <w:pPr>
              <w:pStyle w:val="Kopfze"/>
              <w:ind w:left="126"/>
              <w:jc w:val="left"/>
              <w:rPr>
                <w:rFonts w:ascii="Cambria" w:hAnsi="Cambria" w:cs="Arial"/>
                <w:b/>
                <w:sz w:val="36"/>
              </w:rPr>
            </w:pPr>
            <w:r w:rsidRPr="00114201">
              <w:rPr>
                <w:rFonts w:ascii="Cambria" w:hAnsi="Cambria" w:cs="Arial"/>
                <w:b/>
                <w:sz w:val="36"/>
              </w:rPr>
              <w:t>Nochmals zu den beiden Brüdern</w:t>
            </w:r>
          </w:p>
        </w:tc>
      </w:tr>
    </w:tbl>
    <w:p w:rsidR="00BB0CDD" w:rsidRPr="00F176B8" w:rsidRDefault="00BB0CDD" w:rsidP="00BB0CDD">
      <w:pPr>
        <w:rPr>
          <w:rFonts w:cs="Arial"/>
        </w:rPr>
      </w:pPr>
    </w:p>
    <w:p w:rsidR="00BB0CDD" w:rsidRPr="00F176B8" w:rsidRDefault="00BB0CDD" w:rsidP="00BB0CDD">
      <w:pPr>
        <w:ind w:left="1701" w:right="709" w:hanging="2127"/>
        <w:rPr>
          <w:rFonts w:cs="Arial"/>
        </w:rPr>
      </w:pPr>
      <w:r w:rsidRPr="00D925B5">
        <w:rPr>
          <w:rFonts w:cs="Arial"/>
          <w:noProof/>
          <w:lang w:eastAsia="de-DE"/>
        </w:rPr>
        <w:pict>
          <v:shape id="Bild 53" o:spid="_x0000_i1077" type="#_x0000_t75" alt="BG_LTB_Button1" style="width:33.75pt;height:25.5pt;visibility:visible">
            <v:imagedata r:id="rId9" o:title="BG_LTB_Button1"/>
          </v:shape>
        </w:pict>
      </w:r>
      <w:r w:rsidRPr="00F176B8">
        <w:rPr>
          <w:rFonts w:cs="Arial"/>
          <w:noProof/>
          <w:lang w:val="de-CH"/>
        </w:rPr>
        <w:tab/>
      </w:r>
      <w:r w:rsidRPr="00F176B8">
        <w:rPr>
          <w:rFonts w:cs="Arial"/>
          <w:sz w:val="28"/>
        </w:rPr>
        <w:t xml:space="preserve">Zuvor hast du den beiden Brüdern bereits modernere Namen gegeben. </w:t>
      </w:r>
      <w:r w:rsidRPr="00F176B8">
        <w:rPr>
          <w:rFonts w:cs="Arial"/>
          <w:sz w:val="28"/>
        </w:rPr>
        <w:br/>
        <w:t>Stell dir vor, die beiden treffen sich nach der Schule auf dem Pausenplatz und schmieden Pläne, um den Basilisk zu kriegen.</w:t>
      </w:r>
      <w:r w:rsidRPr="00F176B8">
        <w:rPr>
          <w:rFonts w:cs="Arial"/>
          <w:sz w:val="28"/>
        </w:rPr>
        <w:br/>
        <w:t>Spiele mit jemandem diese Szene nach und übt es so, dass ihr es den andern auswendig vorspielen könnt.</w:t>
      </w:r>
      <w:r w:rsidRPr="00F176B8">
        <w:rPr>
          <w:rFonts w:cs="Arial"/>
        </w:rPr>
        <w:t xml:space="preserve"> </w:t>
      </w:r>
    </w:p>
    <w:p w:rsidR="00BB0CDD" w:rsidRPr="00F176B8" w:rsidRDefault="00BB0CDD" w:rsidP="00BB0CDD">
      <w:pPr>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54" o:spid="_x0000_i1078" type="#_x0000_t75" alt="BG_LTB_Button1" style="width:33.75pt;height:25.5pt;visibility:visible">
            <v:imagedata r:id="rId9" o:title="BG_LTB_Button1"/>
          </v:shape>
        </w:pict>
      </w:r>
      <w:r w:rsidRPr="00D925B5">
        <w:rPr>
          <w:rFonts w:cs="Arial"/>
          <w:noProof/>
          <w:lang w:eastAsia="de-DE"/>
        </w:rPr>
        <w:pict>
          <v:shape id="Bild 55" o:spid="_x0000_i1079" type="#_x0000_t75" alt="BG_LTB_Button1" style="width:33.75pt;height:25.5pt;visibility:visible">
            <v:imagedata r:id="rId9" o:title="BG_LTB_Button1"/>
          </v:shape>
        </w:pict>
      </w:r>
      <w:r w:rsidRPr="00F176B8">
        <w:rPr>
          <w:rFonts w:cs="Arial"/>
        </w:rPr>
        <w:tab/>
      </w:r>
      <w:r w:rsidRPr="00F176B8">
        <w:rPr>
          <w:rFonts w:cs="Arial"/>
          <w:sz w:val="28"/>
        </w:rPr>
        <w:t>Spielt die gleiche Szene mit zwei Brüdern, die…</w:t>
      </w:r>
    </w:p>
    <w:p w:rsidR="00BB0CDD" w:rsidRPr="00F176B8" w:rsidRDefault="00BB0CDD" w:rsidP="00BB0CDD">
      <w:pPr>
        <w:ind w:left="3119" w:right="709" w:hanging="287"/>
        <w:rPr>
          <w:rFonts w:cs="Arial"/>
          <w:sz w:val="28"/>
        </w:rPr>
      </w:pPr>
      <w:r w:rsidRPr="00F176B8">
        <w:rPr>
          <w:rFonts w:cs="Arial"/>
          <w:sz w:val="28"/>
        </w:rPr>
        <w:t>… seh</w:t>
      </w:r>
      <w:r>
        <w:rPr>
          <w:rFonts w:cs="Arial"/>
          <w:sz w:val="28"/>
        </w:rPr>
        <w:t xml:space="preserve">r ängstlich sind und eigentlich </w:t>
      </w:r>
      <w:r w:rsidRPr="00F176B8">
        <w:rPr>
          <w:rFonts w:cs="Arial"/>
          <w:sz w:val="28"/>
        </w:rPr>
        <w:t>nichts gegen den Basilisk unternehmen wollen.</w:t>
      </w:r>
    </w:p>
    <w:p w:rsidR="00BB0CDD" w:rsidRPr="00F176B8" w:rsidRDefault="00BB0CDD" w:rsidP="00BB0CDD">
      <w:pPr>
        <w:ind w:left="1701" w:right="709" w:hanging="2127"/>
        <w:rPr>
          <w:rFonts w:cs="Arial"/>
          <w:sz w:val="28"/>
        </w:rPr>
      </w:pPr>
      <w:r w:rsidRPr="00F176B8">
        <w:rPr>
          <w:rFonts w:cs="Arial"/>
          <w:sz w:val="28"/>
        </w:rPr>
        <w:tab/>
      </w:r>
      <w:r w:rsidRPr="00F176B8">
        <w:rPr>
          <w:rFonts w:cs="Arial"/>
          <w:sz w:val="28"/>
        </w:rPr>
        <w:tab/>
      </w:r>
      <w:r w:rsidRPr="00F176B8">
        <w:rPr>
          <w:rFonts w:cs="Arial"/>
          <w:sz w:val="28"/>
        </w:rPr>
        <w:tab/>
        <w:t>… extrem mutig sind.</w:t>
      </w:r>
    </w:p>
    <w:p w:rsidR="00BB0CDD" w:rsidRPr="00F176B8" w:rsidRDefault="00BB0CDD" w:rsidP="00BB0CDD">
      <w:pPr>
        <w:ind w:left="1701" w:right="709" w:hanging="2127"/>
        <w:rPr>
          <w:rFonts w:cs="Arial"/>
          <w:sz w:val="28"/>
        </w:rPr>
      </w:pPr>
      <w:r w:rsidRPr="00F176B8">
        <w:rPr>
          <w:rFonts w:cs="Arial"/>
          <w:sz w:val="28"/>
        </w:rPr>
        <w:tab/>
      </w:r>
      <w:r w:rsidRPr="00F176B8">
        <w:rPr>
          <w:rFonts w:cs="Arial"/>
          <w:sz w:val="28"/>
        </w:rPr>
        <w:tab/>
      </w:r>
      <w:r w:rsidRPr="00F176B8">
        <w:rPr>
          <w:rFonts w:cs="Arial"/>
          <w:sz w:val="28"/>
        </w:rPr>
        <w:tab/>
        <w:t>… ein wenig dümmlich sind.</w:t>
      </w:r>
    </w:p>
    <w:p w:rsidR="00BB0CDD" w:rsidRPr="00F176B8" w:rsidRDefault="00BB0CDD" w:rsidP="00BB0CDD">
      <w:pPr>
        <w:ind w:left="1701" w:right="709" w:hanging="2127"/>
        <w:rPr>
          <w:rFonts w:cs="Arial"/>
          <w:sz w:val="28"/>
        </w:rPr>
      </w:pPr>
      <w:r w:rsidRPr="00F176B8">
        <w:rPr>
          <w:rFonts w:cs="Arial"/>
          <w:sz w:val="28"/>
        </w:rPr>
        <w:tab/>
      </w:r>
      <w:r w:rsidRPr="00F176B8">
        <w:rPr>
          <w:rFonts w:cs="Arial"/>
          <w:sz w:val="28"/>
        </w:rPr>
        <w:tab/>
      </w:r>
      <w:r w:rsidRPr="00F176B8">
        <w:rPr>
          <w:rFonts w:cs="Arial"/>
          <w:sz w:val="28"/>
        </w:rPr>
        <w:tab/>
        <w:t>… wahnsinnig ei</w:t>
      </w:r>
      <w:r>
        <w:rPr>
          <w:rFonts w:cs="Arial"/>
          <w:sz w:val="28"/>
        </w:rPr>
        <w:t>n</w:t>
      </w:r>
      <w:r w:rsidRPr="00F176B8">
        <w:rPr>
          <w:rFonts w:cs="Arial"/>
          <w:sz w:val="28"/>
        </w:rPr>
        <w:t>gebildet sind.</w:t>
      </w:r>
    </w:p>
    <w:p w:rsidR="00BB0CDD" w:rsidRPr="00A53D3C" w:rsidRDefault="00BB0CDD" w:rsidP="00BB0CDD">
      <w:pPr>
        <w:spacing w:after="120"/>
        <w:ind w:left="1701" w:right="709" w:hanging="2127"/>
        <w:rPr>
          <w:rFonts w:cs="Arial"/>
          <w:sz w:val="28"/>
        </w:rPr>
      </w:pPr>
      <w:r w:rsidRPr="00D925B5">
        <w:rPr>
          <w:rFonts w:cs="Arial"/>
          <w:noProof/>
          <w:lang w:eastAsia="de-DE"/>
        </w:rPr>
        <w:pict>
          <v:shape id="Bild 56" o:spid="_x0000_i1080" type="#_x0000_t75" alt="BG_LTB_Button1" style="width:33.75pt;height:25.5pt;visibility:visible">
            <v:imagedata r:id="rId9" o:title="BG_LTB_Button1"/>
          </v:shape>
        </w:pict>
      </w:r>
      <w:r w:rsidRPr="00D925B5">
        <w:rPr>
          <w:rFonts w:cs="Arial"/>
          <w:noProof/>
          <w:lang w:eastAsia="de-DE"/>
        </w:rPr>
        <w:pict>
          <v:shape id="Bild 57" o:spid="_x0000_i1081" type="#_x0000_t75" alt="BG_LTB_Button1" style="width:33.75pt;height:25.5pt;visibility:visible">
            <v:imagedata r:id="rId9" o:title="BG_LTB_Button1"/>
          </v:shape>
        </w:pict>
      </w:r>
      <w:r w:rsidRPr="00D925B5">
        <w:rPr>
          <w:rFonts w:cs="Arial"/>
          <w:noProof/>
          <w:lang w:eastAsia="de-DE"/>
        </w:rPr>
        <w:pict>
          <v:shape id="Bild 58" o:spid="_x0000_i1082" type="#_x0000_t75" alt="BG_LTB_Button1" style="width:33.75pt;height:25.5pt;visibility:visible">
            <v:imagedata r:id="rId9" o:title="BG_LTB_Button1"/>
          </v:shape>
        </w:pict>
      </w:r>
      <w:r w:rsidRPr="00F176B8">
        <w:rPr>
          <w:rFonts w:cs="Arial"/>
          <w:noProof/>
          <w:lang w:val="de-CH"/>
        </w:rPr>
        <w:t xml:space="preserve"> </w:t>
      </w:r>
      <w:r w:rsidRPr="00F176B8">
        <w:rPr>
          <w:rFonts w:cs="Arial"/>
          <w:sz w:val="28"/>
        </w:rPr>
        <w:t xml:space="preserve"> Überlegt euch, welche Sorte von Brüdern ihr bei eurer Präsentation sein wollt.</w:t>
      </w:r>
      <w:r w:rsidRPr="00F176B8">
        <w:rPr>
          <w:rFonts w:cs="Arial"/>
          <w:sz w:val="28"/>
        </w:rPr>
        <w:br/>
        <w:t xml:space="preserve">Wie wollt ihr das </w:t>
      </w:r>
      <w:r>
        <w:rPr>
          <w:rFonts w:cs="Arial"/>
          <w:sz w:val="28"/>
        </w:rPr>
        <w:t>spielen?</w:t>
      </w:r>
    </w:p>
    <w:p w:rsidR="00BB0CDD" w:rsidRPr="00C94C5F" w:rsidRDefault="00BB0CDD" w:rsidP="00BB0CDD"/>
    <w:p w:rsidR="00BB0CDD" w:rsidRPr="00C94C5F" w:rsidRDefault="00BB0CDD" w:rsidP="00BB0CDD">
      <w:r>
        <w:rPr>
          <w:sz w:val="28"/>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59" o:spid="_x0000_i1083"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9</w:t>
            </w:r>
          </w:p>
        </w:tc>
        <w:tc>
          <w:tcPr>
            <w:tcW w:w="5386" w:type="dxa"/>
            <w:shd w:val="clear" w:color="auto" w:fill="auto"/>
            <w:vAlign w:val="center"/>
          </w:tcPr>
          <w:p w:rsidR="00BB0CDD" w:rsidRPr="00D139B1" w:rsidRDefault="00BB0CDD" w:rsidP="00BB0CDD">
            <w:pPr>
              <w:pStyle w:val="Kopfze"/>
              <w:jc w:val="left"/>
              <w:rPr>
                <w:rFonts w:ascii="Cambria" w:hAnsi="Cambria" w:cs="Arial"/>
                <w:b/>
                <w:sz w:val="36"/>
              </w:rPr>
            </w:pPr>
            <w:r>
              <w:rPr>
                <w:rFonts w:ascii="Cambria" w:hAnsi="Cambria" w:cs="Arial"/>
                <w:b/>
                <w:sz w:val="36"/>
              </w:rPr>
              <w:t xml:space="preserve"> </w:t>
            </w:r>
            <w:r w:rsidRPr="00A0458C">
              <w:rPr>
                <w:rFonts w:ascii="Cambria" w:hAnsi="Cambria" w:cs="Arial"/>
                <w:b/>
                <w:sz w:val="36"/>
              </w:rPr>
              <w:t>Blatt wenden</w:t>
            </w:r>
            <w:r w:rsidRPr="00F176B8">
              <w:rPr>
                <w:rFonts w:ascii="Cambria" w:hAnsi="Cambria" w:cs="Arial"/>
                <w:sz w:val="36"/>
              </w:rPr>
              <w:t xml:space="preserve"> </w:t>
            </w:r>
            <w:r w:rsidRPr="00F176B8">
              <w:rPr>
                <w:rFonts w:ascii="Cambria" w:hAnsi="Cambria" w:cs="Arial"/>
                <w:sz w:val="36"/>
              </w:rPr>
              <w:sym w:font="Wingdings" w:char="F0F0"/>
            </w:r>
            <w:r w:rsidRPr="00F176B8">
              <w:rPr>
                <w:rFonts w:ascii="Cambria" w:hAnsi="Cambria" w:cs="Arial"/>
                <w:sz w:val="36"/>
              </w:rPr>
              <w:t xml:space="preserve"> </w:t>
            </w:r>
            <w:r>
              <w:rPr>
                <w:rFonts w:ascii="Cambria" w:hAnsi="Cambria" w:cs="Arial"/>
                <w:sz w:val="36"/>
              </w:rPr>
              <w:t>Anleiten üben</w:t>
            </w:r>
          </w:p>
        </w:tc>
      </w:tr>
    </w:tbl>
    <w:p w:rsidR="00BB0CDD" w:rsidRPr="00F176B8" w:rsidRDefault="00BB0CDD" w:rsidP="00BB0CDD">
      <w:pPr>
        <w:rPr>
          <w:rFonts w:cs="Arial"/>
        </w:rPr>
      </w:pPr>
    </w:p>
    <w:p w:rsidR="00BB0CDD" w:rsidRPr="00D139B1" w:rsidRDefault="00BB0CDD" w:rsidP="00BB0CDD">
      <w:pPr>
        <w:ind w:left="1701" w:right="709" w:hanging="2127"/>
        <w:rPr>
          <w:rFonts w:cs="Arial"/>
          <w:sz w:val="28"/>
        </w:rPr>
      </w:pPr>
      <w:r w:rsidRPr="00D925B5">
        <w:rPr>
          <w:rFonts w:cs="Arial"/>
          <w:noProof/>
          <w:lang w:eastAsia="de-DE"/>
        </w:rPr>
        <w:pict>
          <v:shape id="Bild 60" o:spid="_x0000_i1084" type="#_x0000_t75" alt="BG_LTB_Button1" style="width:33.75pt;height:25.5pt;visibility:visible">
            <v:imagedata r:id="rId9" o:title="BG_LTB_Button1"/>
          </v:shape>
        </w:pict>
      </w:r>
      <w:r w:rsidRPr="00F176B8">
        <w:rPr>
          <w:rFonts w:cs="Arial"/>
          <w:noProof/>
          <w:lang w:val="de-CH"/>
        </w:rPr>
        <w:tab/>
      </w:r>
      <w:r w:rsidRPr="00F176B8">
        <w:rPr>
          <w:rFonts w:cs="Arial"/>
          <w:noProof/>
          <w:sz w:val="28"/>
          <w:lang w:val="de-CH"/>
        </w:rPr>
        <w:t>Wenzeslaus sprang aus seinem Bett und rüttelte seinen Bruder wach. Er hatte eine Idee! Mit dieser konnte er das Blatt wenden, also den Basilisk</w:t>
      </w:r>
      <w:r>
        <w:rPr>
          <w:rFonts w:cs="Arial"/>
          <w:noProof/>
          <w:sz w:val="28"/>
          <w:lang w:val="de-CH"/>
        </w:rPr>
        <w:t>en</w:t>
      </w:r>
      <w:r w:rsidRPr="00F176B8">
        <w:rPr>
          <w:rFonts w:cs="Arial"/>
          <w:noProof/>
          <w:sz w:val="28"/>
          <w:lang w:val="de-CH"/>
        </w:rPr>
        <w:t xml:space="preserve"> besiegen.</w:t>
      </w:r>
      <w:r w:rsidRPr="00F176B8">
        <w:rPr>
          <w:rFonts w:cs="Arial"/>
          <w:sz w:val="28"/>
        </w:rPr>
        <w:t xml:space="preserve"> </w:t>
      </w:r>
      <w:r w:rsidRPr="00F176B8">
        <w:rPr>
          <w:rFonts w:cs="Arial"/>
          <w:sz w:val="28"/>
        </w:rPr>
        <w:br/>
        <w:t xml:space="preserve">Du hast eine </w:t>
      </w:r>
      <w:r w:rsidRPr="00F176B8">
        <w:rPr>
          <w:rFonts w:cs="Arial"/>
          <w:sz w:val="36"/>
        </w:rPr>
        <w:t>E</w:t>
      </w:r>
      <w:r>
        <w:rPr>
          <w:rFonts w:cs="Arial"/>
          <w:sz w:val="28"/>
        </w:rPr>
        <w:t>rlebnisübung dazu gemacht:</w:t>
      </w:r>
      <w:r>
        <w:rPr>
          <w:rFonts w:cs="Arial"/>
          <w:sz w:val="28"/>
        </w:rPr>
        <w:br/>
        <w:t>E2 «Blatt wenden»</w:t>
      </w:r>
      <w:r w:rsidRPr="00F176B8">
        <w:rPr>
          <w:rFonts w:cs="Arial"/>
          <w:sz w:val="28"/>
        </w:rPr>
        <w:br/>
        <w:t>Wie hast du diese Übung erlebt?</w:t>
      </w:r>
      <w:r w:rsidRPr="00F176B8">
        <w:rPr>
          <w:rFonts w:cs="Arial"/>
          <w:sz w:val="28"/>
        </w:rPr>
        <w:br/>
      </w:r>
      <w:r>
        <w:rPr>
          <w:rFonts w:cs="Arial"/>
          <w:sz w:val="28"/>
        </w:rPr>
        <w:t>In welchem Moment konntet ihr als Gruppe das Blatt wenden?</w:t>
      </w:r>
      <w:r>
        <w:rPr>
          <w:rFonts w:cs="Arial"/>
          <w:sz w:val="28"/>
        </w:rPr>
        <w:br/>
        <w:t>Was hat es dazu gebraucht, damit es funktioniert hat?</w:t>
      </w:r>
      <w:r>
        <w:rPr>
          <w:rFonts w:cs="Arial"/>
          <w:sz w:val="28"/>
        </w:rPr>
        <w:br/>
        <w:t>Wie habt ihr es gemacht? Beschreibe den Ablauf!</w:t>
      </w:r>
    </w:p>
    <w:p w:rsidR="00BB0CDD" w:rsidRPr="00F176B8" w:rsidRDefault="00BB0CDD" w:rsidP="00BB0CDD">
      <w:pPr>
        <w:ind w:left="1701" w:right="709" w:hanging="2127"/>
        <w:rPr>
          <w:rFonts w:cs="Arial"/>
        </w:rPr>
      </w:pPr>
    </w:p>
    <w:p w:rsidR="00BB0CDD" w:rsidRPr="00F176B8" w:rsidRDefault="00BB0CDD" w:rsidP="00BB0CDD">
      <w:pPr>
        <w:ind w:left="1701" w:right="709" w:hanging="2127"/>
        <w:rPr>
          <w:rFonts w:cs="Arial"/>
          <w:sz w:val="28"/>
        </w:rPr>
      </w:pPr>
      <w:r w:rsidRPr="00D925B5">
        <w:rPr>
          <w:rFonts w:cs="Arial"/>
          <w:noProof/>
          <w:lang w:eastAsia="de-DE"/>
        </w:rPr>
        <w:pict>
          <v:shape id="Bild 61" o:spid="_x0000_i1085" type="#_x0000_t75" alt="BG_LTB_Button1" style="width:33.75pt;height:25.5pt;visibility:visible">
            <v:imagedata r:id="rId9" o:title="BG_LTB_Button1"/>
          </v:shape>
        </w:pict>
      </w:r>
      <w:r w:rsidRPr="00D925B5">
        <w:rPr>
          <w:rFonts w:cs="Arial"/>
          <w:noProof/>
          <w:lang w:eastAsia="de-DE"/>
        </w:rPr>
        <w:pict>
          <v:shape id="Bild 62" o:spid="_x0000_i1086" type="#_x0000_t75" alt="BG_LTB_Button1" style="width:33.75pt;height:25.5pt;visibility:visible">
            <v:imagedata r:id="rId9" o:title="BG_LTB_Button1"/>
          </v:shape>
        </w:pict>
      </w:r>
      <w:r w:rsidRPr="00F176B8">
        <w:rPr>
          <w:rFonts w:cs="Arial"/>
        </w:rPr>
        <w:tab/>
      </w:r>
      <w:r w:rsidRPr="00A53D3C">
        <w:rPr>
          <w:rFonts w:cs="Arial"/>
          <w:b/>
          <w:sz w:val="28"/>
        </w:rPr>
        <w:t>Anleiten üben</w:t>
      </w:r>
      <w:r>
        <w:rPr>
          <w:rFonts w:cs="Arial"/>
          <w:sz w:val="28"/>
        </w:rPr>
        <w:br/>
        <w:t>Bald wirst</w:t>
      </w:r>
      <w:r w:rsidRPr="00F176B8">
        <w:rPr>
          <w:rFonts w:cs="Arial"/>
          <w:sz w:val="28"/>
        </w:rPr>
        <w:t xml:space="preserve"> du mit anderen Kindern diese Übung durchführen und sie ihnen erklären.</w:t>
      </w:r>
      <w:r w:rsidRPr="00F176B8">
        <w:rPr>
          <w:rFonts w:cs="Arial"/>
          <w:sz w:val="28"/>
        </w:rPr>
        <w:br/>
        <w:t>Schreibe auf,</w:t>
      </w:r>
    </w:p>
    <w:p w:rsidR="00BB0CDD" w:rsidRDefault="00BB0CDD" w:rsidP="00BB0CDD">
      <w:pPr>
        <w:ind w:left="1985" w:right="709" w:hanging="284"/>
        <w:rPr>
          <w:rFonts w:cs="Arial"/>
          <w:sz w:val="28"/>
        </w:rPr>
      </w:pPr>
      <w:r w:rsidRPr="00F176B8">
        <w:rPr>
          <w:rFonts w:cs="Arial"/>
          <w:sz w:val="28"/>
        </w:rPr>
        <w:t>... was du sagen möchtest.</w:t>
      </w:r>
    </w:p>
    <w:p w:rsidR="00BB0CDD" w:rsidRPr="00C94C5F" w:rsidRDefault="00BB0CDD" w:rsidP="00BB0CDD">
      <w:pPr>
        <w:ind w:left="1985" w:right="709"/>
        <w:rPr>
          <w:rFonts w:cs="Arial"/>
        </w:rPr>
      </w:pPr>
      <w:r w:rsidRPr="00C94C5F">
        <w:rPr>
          <w:rFonts w:cs="Arial"/>
        </w:rPr>
        <w:sym w:font="Wingdings" w:char="F0F0"/>
      </w:r>
      <w:r w:rsidRPr="00C94C5F">
        <w:rPr>
          <w:rFonts w:cs="Arial"/>
        </w:rPr>
        <w:t xml:space="preserve"> Zuerst kommt ihr …. Dann… Am Schluss…</w:t>
      </w:r>
    </w:p>
    <w:p w:rsidR="00BB0CDD" w:rsidRPr="00F176B8" w:rsidRDefault="00BB0CDD" w:rsidP="00BB0CDD">
      <w:pPr>
        <w:ind w:left="1701" w:right="709"/>
        <w:rPr>
          <w:rFonts w:cs="Arial"/>
          <w:sz w:val="28"/>
        </w:rPr>
      </w:pPr>
      <w:r w:rsidRPr="00F176B8">
        <w:rPr>
          <w:rFonts w:cs="Arial"/>
          <w:sz w:val="28"/>
        </w:rPr>
        <w:t>… welches Material du dazu benötigst.</w:t>
      </w:r>
    </w:p>
    <w:p w:rsidR="00BB0CDD" w:rsidRDefault="00BB0CDD" w:rsidP="00BB0CDD">
      <w:pPr>
        <w:ind w:left="1701" w:right="709"/>
        <w:rPr>
          <w:rFonts w:cs="Arial"/>
          <w:sz w:val="28"/>
        </w:rPr>
      </w:pPr>
      <w:r w:rsidRPr="00F176B8">
        <w:rPr>
          <w:rFonts w:cs="Arial"/>
          <w:sz w:val="28"/>
        </w:rPr>
        <w:t xml:space="preserve">… was du sagst, wenn die Übung nicht funktioniert und </w:t>
      </w:r>
      <w:r>
        <w:rPr>
          <w:rFonts w:cs="Arial"/>
          <w:sz w:val="28"/>
        </w:rPr>
        <w:t>die</w:t>
      </w:r>
    </w:p>
    <w:p w:rsidR="00BB0CDD" w:rsidRPr="0063573D" w:rsidRDefault="00BB0CDD" w:rsidP="00BB0CDD">
      <w:pPr>
        <w:ind w:left="1985" w:right="709"/>
        <w:rPr>
          <w:rFonts w:cs="Arial"/>
        </w:rPr>
      </w:pPr>
      <w:r>
        <w:rPr>
          <w:rFonts w:cs="Arial"/>
          <w:sz w:val="28"/>
        </w:rPr>
        <w:t xml:space="preserve">Gruppe </w:t>
      </w:r>
      <w:r w:rsidRPr="00F176B8">
        <w:rPr>
          <w:rFonts w:cs="Arial"/>
          <w:sz w:val="28"/>
        </w:rPr>
        <w:t xml:space="preserve">nochmals </w:t>
      </w:r>
      <w:r>
        <w:rPr>
          <w:rFonts w:cs="Arial"/>
          <w:sz w:val="28"/>
        </w:rPr>
        <w:t>von vorne beginnen muss.</w:t>
      </w:r>
      <w:r>
        <w:rPr>
          <w:rFonts w:cs="Arial"/>
          <w:sz w:val="28"/>
        </w:rPr>
        <w:br/>
      </w:r>
      <w:r w:rsidRPr="0063573D">
        <w:rPr>
          <w:rFonts w:cs="Arial"/>
        </w:rPr>
        <w:sym w:font="Wingdings" w:char="F0F0"/>
      </w:r>
      <w:r w:rsidRPr="0063573D">
        <w:rPr>
          <w:rFonts w:cs="Arial"/>
        </w:rPr>
        <w:t xml:space="preserve"> Z-Element </w:t>
      </w:r>
      <w:r w:rsidRPr="0063573D">
        <w:rPr>
          <w:rFonts w:cs="Arial"/>
        </w:rPr>
        <w:sym w:font="Wingdings" w:char="F0F0"/>
      </w:r>
      <w:r w:rsidRPr="0063573D">
        <w:rPr>
          <w:rFonts w:cs="Arial"/>
        </w:rPr>
        <w:t xml:space="preserve"> arbeitsblaetter_sus </w:t>
      </w:r>
      <w:r w:rsidRPr="0063573D">
        <w:rPr>
          <w:rFonts w:cs="Arial"/>
        </w:rPr>
        <w:sym w:font="Wingdings" w:char="F0F0"/>
      </w:r>
      <w:r>
        <w:rPr>
          <w:rFonts w:cs="Arial"/>
        </w:rPr>
        <w:t xml:space="preserve"> </w:t>
      </w:r>
      <w:r w:rsidRPr="0063573D">
        <w:rPr>
          <w:rFonts w:cs="Arial"/>
        </w:rPr>
        <w:t>ab6_ueberleitung_text_uebung</w:t>
      </w:r>
    </w:p>
    <w:p w:rsidR="00BB0CDD" w:rsidRPr="00F176B8" w:rsidRDefault="00BB0CDD" w:rsidP="00BB0CDD">
      <w:pPr>
        <w:ind w:left="1701" w:right="709" w:hanging="2127"/>
        <w:rPr>
          <w:rFonts w:cs="Arial"/>
        </w:rPr>
      </w:pPr>
    </w:p>
    <w:p w:rsidR="00BB0CDD" w:rsidRPr="00F176B8" w:rsidRDefault="00BB0CDD" w:rsidP="00BB0CDD">
      <w:pPr>
        <w:spacing w:after="120"/>
        <w:ind w:left="1701" w:right="709" w:hanging="2127"/>
        <w:rPr>
          <w:rFonts w:cs="Arial"/>
          <w:sz w:val="22"/>
        </w:rPr>
      </w:pPr>
      <w:r w:rsidRPr="00D925B5">
        <w:rPr>
          <w:rFonts w:cs="Arial"/>
          <w:noProof/>
          <w:lang w:eastAsia="de-DE"/>
        </w:rPr>
        <w:pict>
          <v:shape id="Bild 63" o:spid="_x0000_i1087" type="#_x0000_t75" alt="BG_LTB_Button1" style="width:33.75pt;height:25.5pt;visibility:visible">
            <v:imagedata r:id="rId9" o:title="BG_LTB_Button1"/>
          </v:shape>
        </w:pict>
      </w:r>
      <w:r w:rsidRPr="00D925B5">
        <w:rPr>
          <w:rFonts w:cs="Arial"/>
          <w:noProof/>
          <w:lang w:eastAsia="de-DE"/>
        </w:rPr>
        <w:pict>
          <v:shape id="Bild 64" o:spid="_x0000_i1088" type="#_x0000_t75" alt="BG_LTB_Button1" style="width:33.75pt;height:25.5pt;visibility:visible">
            <v:imagedata r:id="rId9" o:title="BG_LTB_Button1"/>
          </v:shape>
        </w:pict>
      </w:r>
      <w:r w:rsidRPr="00D925B5">
        <w:rPr>
          <w:rFonts w:cs="Arial"/>
          <w:noProof/>
          <w:lang w:eastAsia="de-DE"/>
        </w:rPr>
        <w:pict>
          <v:shape id="Bild 65" o:spid="_x0000_i1089" type="#_x0000_t75" alt="BG_LTB_Button1" style="width:33.75pt;height:25.5pt;visibility:visible">
            <v:imagedata r:id="rId9" o:title="BG_LTB_Button1"/>
          </v:shape>
        </w:pict>
      </w:r>
      <w:r w:rsidRPr="00A53D3C">
        <w:rPr>
          <w:rFonts w:cs="Arial"/>
          <w:noProof/>
          <w:lang w:val="de-CH"/>
        </w:rPr>
        <w:tab/>
      </w:r>
      <w:r w:rsidRPr="00F176B8">
        <w:rPr>
          <w:rFonts w:cs="Arial"/>
          <w:sz w:val="28"/>
        </w:rPr>
        <w:t>Musst d</w:t>
      </w:r>
      <w:r>
        <w:rPr>
          <w:rFonts w:cs="Arial"/>
          <w:sz w:val="28"/>
        </w:rPr>
        <w:t>u noch andere Übungen erklären?</w:t>
      </w:r>
      <w:r>
        <w:rPr>
          <w:rFonts w:cs="Arial"/>
          <w:sz w:val="28"/>
        </w:rPr>
        <w:br/>
      </w:r>
      <w:r w:rsidRPr="00F176B8">
        <w:rPr>
          <w:rFonts w:cs="Arial"/>
          <w:sz w:val="28"/>
        </w:rPr>
        <w:t>Schreibe auch zu diesen eine</w:t>
      </w:r>
      <w:r>
        <w:rPr>
          <w:rFonts w:cs="Arial"/>
          <w:sz w:val="28"/>
        </w:rPr>
        <w:t xml:space="preserve"> Anleitungshilfe</w:t>
      </w:r>
      <w:r w:rsidRPr="00F176B8">
        <w:rPr>
          <w:rFonts w:cs="Arial"/>
          <w:sz w:val="28"/>
        </w:rPr>
        <w:t>.</w:t>
      </w:r>
      <w:r w:rsidRPr="00F176B8">
        <w:rPr>
          <w:rFonts w:cs="Arial"/>
          <w:sz w:val="28"/>
        </w:rPr>
        <w:br/>
      </w:r>
    </w:p>
    <w:p w:rsidR="00BB0CDD" w:rsidRPr="00F176B8" w:rsidRDefault="00BB0CDD" w:rsidP="00BB0CDD">
      <w:pPr>
        <w:spacing w:after="120"/>
        <w:ind w:left="1701" w:right="709" w:hanging="2127"/>
        <w:rPr>
          <w:rFonts w:cs="Arial"/>
          <w:sz w:val="22"/>
        </w:rPr>
      </w:pPr>
    </w:p>
    <w:p w:rsidR="00BB0CDD" w:rsidRPr="00F176B8" w:rsidRDefault="00BB0CDD" w:rsidP="00BB0CDD">
      <w:pPr>
        <w:ind w:left="1985" w:right="709" w:hanging="1985"/>
        <w:rPr>
          <w:rFonts w:cs="Arial"/>
          <w:sz w:val="22"/>
        </w:rPr>
      </w:pPr>
      <w:r>
        <w:rPr>
          <w:rFonts w:cs="Arial"/>
          <w:sz w:val="22"/>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66" o:spid="_x0000_i1090"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10</w:t>
            </w:r>
          </w:p>
        </w:tc>
        <w:tc>
          <w:tcPr>
            <w:tcW w:w="5386" w:type="dxa"/>
            <w:shd w:val="clear" w:color="auto" w:fill="auto"/>
            <w:vAlign w:val="center"/>
          </w:tcPr>
          <w:p w:rsidR="00BB0CDD" w:rsidRPr="00114201" w:rsidRDefault="00BB0CDD" w:rsidP="00BB0CDD">
            <w:pPr>
              <w:pStyle w:val="Kopfze"/>
              <w:jc w:val="left"/>
              <w:rPr>
                <w:rFonts w:ascii="Cambria" w:hAnsi="Cambria" w:cs="Arial"/>
                <w:b/>
                <w:sz w:val="36"/>
              </w:rPr>
            </w:pPr>
            <w:r>
              <w:rPr>
                <w:rFonts w:ascii="Cambria" w:hAnsi="Cambria" w:cs="Arial"/>
                <w:b/>
                <w:sz w:val="36"/>
              </w:rPr>
              <w:t xml:space="preserve"> </w:t>
            </w:r>
            <w:r w:rsidRPr="00114201">
              <w:rPr>
                <w:rFonts w:ascii="Cambria" w:hAnsi="Cambria" w:cs="Arial"/>
                <w:b/>
                <w:sz w:val="36"/>
              </w:rPr>
              <w:t>Sich selbst zuhören</w:t>
            </w:r>
          </w:p>
        </w:tc>
      </w:tr>
    </w:tbl>
    <w:p w:rsidR="00BB0CDD" w:rsidRPr="00F176B8" w:rsidRDefault="00BB0CDD" w:rsidP="00BB0CDD">
      <w:pPr>
        <w:rPr>
          <w:rFonts w:cs="Arial"/>
        </w:rPr>
      </w:pPr>
    </w:p>
    <w:p w:rsidR="00BB0CDD" w:rsidRPr="00F176B8" w:rsidRDefault="00BB0CDD" w:rsidP="00BB0CDD">
      <w:pPr>
        <w:ind w:left="1985" w:right="709" w:hanging="1985"/>
        <w:rPr>
          <w:rFonts w:cs="Arial"/>
          <w:noProof/>
          <w:sz w:val="28"/>
          <w:lang w:val="de-CH"/>
        </w:rPr>
      </w:pPr>
      <w:r w:rsidRPr="00D925B5">
        <w:rPr>
          <w:rFonts w:cs="Arial"/>
          <w:noProof/>
          <w:lang w:eastAsia="de-DE"/>
        </w:rPr>
        <w:pict>
          <v:shape id="Bild 67" o:spid="_x0000_i1091" type="#_x0000_t75" alt="BG_LTB_Button1" style="width:33.75pt;height:25.5pt;visibility:visible">
            <v:imagedata r:id="rId9" o:title="BG_LTB_Button1"/>
          </v:shape>
        </w:pict>
      </w:r>
      <w:r w:rsidRPr="00F176B8">
        <w:rPr>
          <w:rFonts w:cs="Arial"/>
          <w:noProof/>
          <w:lang w:val="de-CH"/>
        </w:rPr>
        <w:tab/>
      </w:r>
      <w:r w:rsidRPr="00F176B8">
        <w:rPr>
          <w:rFonts w:cs="Arial"/>
          <w:noProof/>
          <w:sz w:val="28"/>
          <w:lang w:val="de-CH"/>
        </w:rPr>
        <w:t>Wenn man sich selbst zuhört, tönt das oft sehr komisch.</w:t>
      </w:r>
    </w:p>
    <w:p w:rsidR="00BB0CDD" w:rsidRPr="00F176B8" w:rsidRDefault="00BB0CDD" w:rsidP="00BB0CDD">
      <w:pPr>
        <w:ind w:left="1985" w:right="709" w:hanging="1985"/>
        <w:rPr>
          <w:rFonts w:cs="Arial"/>
        </w:rPr>
      </w:pPr>
      <w:r w:rsidRPr="00F176B8">
        <w:rPr>
          <w:rFonts w:cs="Arial"/>
          <w:noProof/>
          <w:sz w:val="28"/>
          <w:lang w:val="de-CH"/>
        </w:rPr>
        <w:tab/>
        <w:t>Übe zuerst die drei Textstellen möglichst gut und in der richtigen Stimmung zu lesen.</w:t>
      </w:r>
      <w:r w:rsidRPr="00F176B8">
        <w:rPr>
          <w:rFonts w:cs="Arial"/>
          <w:noProof/>
          <w:sz w:val="28"/>
          <w:lang w:val="de-CH"/>
        </w:rPr>
        <w:br/>
        <w:t>Wenn du bereit bist, organisie</w:t>
      </w:r>
      <w:r>
        <w:rPr>
          <w:rFonts w:cs="Arial"/>
          <w:noProof/>
          <w:sz w:val="28"/>
          <w:lang w:val="de-CH"/>
        </w:rPr>
        <w:t>rst du dir eine Aufnahmemöglich</w:t>
      </w:r>
      <w:r w:rsidRPr="00F176B8">
        <w:rPr>
          <w:rFonts w:cs="Arial"/>
          <w:noProof/>
          <w:sz w:val="28"/>
          <w:lang w:val="de-CH"/>
        </w:rPr>
        <w:t>keit (Telefon, Pad,…) und nimmst deinen Text auf.</w:t>
      </w:r>
    </w:p>
    <w:p w:rsidR="00BB0CDD" w:rsidRPr="00F176B8" w:rsidRDefault="00BB0CDD" w:rsidP="00BB0CDD">
      <w:pPr>
        <w:ind w:left="1985" w:right="709" w:hanging="1985"/>
        <w:rPr>
          <w:rFonts w:cs="Arial"/>
        </w:rPr>
      </w:pPr>
    </w:p>
    <w:p w:rsidR="00BB0CDD" w:rsidRPr="00F176B8" w:rsidRDefault="00BB0CDD" w:rsidP="00BB0CDD">
      <w:pPr>
        <w:ind w:left="1985" w:right="709" w:hanging="1985"/>
        <w:rPr>
          <w:rFonts w:cs="Arial"/>
          <w:sz w:val="28"/>
        </w:rPr>
      </w:pPr>
      <w:r w:rsidRPr="00D925B5">
        <w:rPr>
          <w:rFonts w:cs="Arial"/>
          <w:noProof/>
          <w:lang w:eastAsia="de-DE"/>
        </w:rPr>
        <w:pict>
          <v:shape id="Bild 68" o:spid="_x0000_i1092" type="#_x0000_t75" alt="BG_LTB_Button1" style="width:33.75pt;height:25.5pt;visibility:visible">
            <v:imagedata r:id="rId9" o:title="BG_LTB_Button1"/>
          </v:shape>
        </w:pict>
      </w:r>
      <w:r w:rsidRPr="00D925B5">
        <w:rPr>
          <w:rFonts w:cs="Arial"/>
          <w:noProof/>
          <w:lang w:eastAsia="de-DE"/>
        </w:rPr>
        <w:pict>
          <v:shape id="Bild 69" o:spid="_x0000_i1093" type="#_x0000_t75" alt="BG_LTB_Button1" style="width:33.75pt;height:25.5pt;visibility:visible">
            <v:imagedata r:id="rId9" o:title="BG_LTB_Button1"/>
          </v:shape>
        </w:pict>
      </w:r>
      <w:r w:rsidRPr="00F176B8">
        <w:rPr>
          <w:rFonts w:cs="Arial"/>
        </w:rPr>
        <w:tab/>
      </w:r>
      <w:r w:rsidRPr="00F176B8">
        <w:rPr>
          <w:rFonts w:cs="Arial"/>
          <w:sz w:val="28"/>
        </w:rPr>
        <w:t xml:space="preserve">Höre dir nun selbst zu. </w:t>
      </w:r>
      <w:r w:rsidRPr="00F176B8">
        <w:rPr>
          <w:rFonts w:cs="Arial"/>
          <w:sz w:val="28"/>
        </w:rPr>
        <w:br/>
        <w:t>Wie hast du das gemacht?</w:t>
      </w:r>
      <w:r w:rsidRPr="00F176B8">
        <w:rPr>
          <w:rFonts w:cs="Arial"/>
          <w:sz w:val="28"/>
        </w:rPr>
        <w:br/>
        <w:t>Kannst du hören, wenn deine Stimme geheimnisvoll, erleichtert oder ängstlich tönt?</w:t>
      </w:r>
      <w:r w:rsidRPr="00F176B8">
        <w:rPr>
          <w:rFonts w:cs="Arial"/>
          <w:sz w:val="28"/>
        </w:rPr>
        <w:br/>
      </w:r>
      <w:r>
        <w:rPr>
          <w:rFonts w:cs="Arial"/>
          <w:sz w:val="28"/>
        </w:rPr>
        <w:t>Was</w:t>
      </w:r>
      <w:r w:rsidRPr="00F176B8">
        <w:rPr>
          <w:rFonts w:cs="Arial"/>
          <w:sz w:val="28"/>
        </w:rPr>
        <w:t xml:space="preserve"> klappt am besten? Was könntest du verändern?</w:t>
      </w:r>
    </w:p>
    <w:p w:rsidR="00BB0CDD" w:rsidRPr="00C94C5F" w:rsidRDefault="00BB0CDD" w:rsidP="00BB0CDD">
      <w:pPr>
        <w:ind w:left="1985" w:right="709" w:hanging="1985"/>
        <w:rPr>
          <w:rFonts w:cs="Arial"/>
        </w:rPr>
      </w:pPr>
      <w:r w:rsidRPr="00F176B8">
        <w:rPr>
          <w:rFonts w:cs="Arial"/>
          <w:sz w:val="28"/>
        </w:rPr>
        <w:tab/>
      </w:r>
    </w:p>
    <w:p w:rsidR="00BB0CDD" w:rsidRPr="00F176B8" w:rsidRDefault="00BB0CDD" w:rsidP="00BB0CDD">
      <w:pPr>
        <w:tabs>
          <w:tab w:val="left" w:pos="10065"/>
        </w:tabs>
        <w:spacing w:line="360" w:lineRule="auto"/>
        <w:ind w:left="-284" w:right="284"/>
        <w:rPr>
          <w:b/>
          <w:sz w:val="28"/>
        </w:rPr>
      </w:pPr>
      <w:r>
        <w:rPr>
          <w:b/>
          <w:sz w:val="28"/>
        </w:rPr>
        <w:t>g</w:t>
      </w:r>
      <w:r w:rsidRPr="00F176B8">
        <w:rPr>
          <w:b/>
          <w:sz w:val="28"/>
        </w:rPr>
        <w:t>eheimnisvoll:</w:t>
      </w:r>
    </w:p>
    <w:p w:rsidR="00BB0CDD" w:rsidRPr="007E523D" w:rsidRDefault="00BB0CDD" w:rsidP="00BB0CDD">
      <w:pPr>
        <w:tabs>
          <w:tab w:val="left" w:pos="10065"/>
        </w:tabs>
        <w:spacing w:line="360" w:lineRule="auto"/>
        <w:ind w:left="-284" w:right="284"/>
        <w:rPr>
          <w:b/>
          <w:sz w:val="28"/>
        </w:rPr>
      </w:pPr>
      <w:r w:rsidRPr="00F176B8">
        <w:rPr>
          <w:sz w:val="28"/>
        </w:rPr>
        <w:t>Einer der gefährlichsten Drachen war der Basilisk. Er war zwar nicht sehr gross, aber ein grässliches Untier. Auf dem Kopf trug er einen Hahnenkamm. Er hatte den geflügelten Leib eines Drachen und einen langen, schlangenartigen Schwanz. Seine dicken, kräftigen Hinterbeine waren mit scharfen, gebogenen Krallen versehen. Auf seinen starken Hinterbeinen konnte der Basilisk schneller rennen als jedes andere Tier. Er flitzte auch über Teiche und Bäche, ohne einzusinken.</w:t>
      </w:r>
    </w:p>
    <w:p w:rsidR="00BB0CDD" w:rsidRPr="00F176B8" w:rsidRDefault="00BB0CDD" w:rsidP="00BB0CDD">
      <w:pPr>
        <w:spacing w:line="360" w:lineRule="auto"/>
        <w:ind w:left="-284" w:right="284"/>
        <w:rPr>
          <w:sz w:val="28"/>
        </w:rPr>
      </w:pPr>
      <w:r w:rsidRPr="00F176B8">
        <w:rPr>
          <w:b/>
          <w:sz w:val="28"/>
        </w:rPr>
        <w:t>ängstlich/erschrocken:</w:t>
      </w:r>
      <w:r w:rsidRPr="00F176B8">
        <w:rPr>
          <w:sz w:val="28"/>
        </w:rPr>
        <w:br/>
        <w:t>Eines Tages entdeckte eine alte Frau beim Pilze suchen den gefährlichen Basilisken.</w:t>
      </w:r>
    </w:p>
    <w:p w:rsidR="00BB0CDD" w:rsidRPr="007E523D" w:rsidRDefault="00BB0CDD" w:rsidP="00BB0CDD">
      <w:pPr>
        <w:spacing w:line="360" w:lineRule="auto"/>
        <w:ind w:left="-284" w:right="284"/>
        <w:rPr>
          <w:sz w:val="28"/>
        </w:rPr>
      </w:pPr>
      <w:r w:rsidRPr="00F176B8">
        <w:rPr>
          <w:sz w:val="28"/>
        </w:rPr>
        <w:t>Sie beobachtete gerade einen Hasen, wie er am Eingang einer Erdhöhle herumschnupperte, als plötzlich der Drache aus dem Loch hervorschoss. Er sah dem Hasen mit seinem tödlichen Blick in die Augen. Wie vom Blitz getroffen fiel das arme Tierchen um und war tot.</w:t>
      </w:r>
    </w:p>
    <w:p w:rsidR="00BB0CDD" w:rsidRPr="0063573D" w:rsidRDefault="00BB0CDD" w:rsidP="00BB0CDD">
      <w:pPr>
        <w:tabs>
          <w:tab w:val="left" w:pos="10065"/>
        </w:tabs>
        <w:spacing w:line="360" w:lineRule="auto"/>
        <w:ind w:left="-284" w:right="284"/>
        <w:rPr>
          <w:sz w:val="28"/>
        </w:rPr>
      </w:pPr>
      <w:r w:rsidRPr="00F176B8">
        <w:rPr>
          <w:b/>
          <w:sz w:val="28"/>
        </w:rPr>
        <w:t>erleichtert:</w:t>
      </w:r>
      <w:r w:rsidRPr="00F176B8">
        <w:rPr>
          <w:b/>
          <w:sz w:val="28"/>
        </w:rPr>
        <w:br/>
      </w:r>
      <w:r w:rsidRPr="00F176B8">
        <w:rPr>
          <w:sz w:val="28"/>
        </w:rPr>
        <w:t>Sie seufzten erleichtert auf:</w:t>
      </w:r>
      <w:r w:rsidRPr="00F176B8">
        <w:rPr>
          <w:b/>
          <w:sz w:val="28"/>
        </w:rPr>
        <w:t xml:space="preserve"> </w:t>
      </w:r>
      <w:r w:rsidRPr="00F176B8">
        <w:rPr>
          <w:sz w:val="28"/>
        </w:rPr>
        <w:t>„So, jetzt kann der giftige Kerl</w:t>
      </w:r>
      <w:r w:rsidRPr="00F176B8">
        <w:rPr>
          <w:b/>
          <w:sz w:val="28"/>
        </w:rPr>
        <w:t xml:space="preserve"> </w:t>
      </w:r>
      <w:r w:rsidRPr="00F176B8">
        <w:rPr>
          <w:sz w:val="28"/>
        </w:rPr>
        <w:t>für immer und ewig</w:t>
      </w:r>
      <w:r w:rsidRPr="00F176B8">
        <w:rPr>
          <w:b/>
          <w:sz w:val="28"/>
        </w:rPr>
        <w:t xml:space="preserve"> </w:t>
      </w:r>
      <w:r w:rsidRPr="00F176B8">
        <w:rPr>
          <w:sz w:val="28"/>
        </w:rPr>
        <w:t>da drinnen bleiben.“</w:t>
      </w:r>
      <w:r>
        <w:rPr>
          <w:sz w:val="28"/>
        </w:rPr>
        <w:br w:type="page"/>
      </w:r>
    </w:p>
    <w:tbl>
      <w:tblPr>
        <w:tblW w:w="9766"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6095"/>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70" o:spid="_x0000_i1094"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w:t>
            </w:r>
            <w:r w:rsidRPr="00E2734B">
              <w:rPr>
                <w:rFonts w:ascii="Cambria" w:hAnsi="Cambria" w:cs="Arial"/>
                <w:sz w:val="28"/>
              </w:rPr>
              <w:t>S</w:t>
            </w:r>
            <w:r>
              <w:rPr>
                <w:rFonts w:ascii="Cambria" w:hAnsi="Cambria" w:cs="Arial"/>
              </w:rPr>
              <w:t>1</w:t>
            </w:r>
          </w:p>
        </w:tc>
        <w:tc>
          <w:tcPr>
            <w:tcW w:w="6095" w:type="dxa"/>
            <w:shd w:val="clear" w:color="auto" w:fill="F2F2F2"/>
            <w:vAlign w:val="center"/>
          </w:tcPr>
          <w:p w:rsidR="00BB0CDD" w:rsidRPr="00F176B8" w:rsidRDefault="00BB0CDD" w:rsidP="00BB0CDD">
            <w:pPr>
              <w:pStyle w:val="Kopfze"/>
              <w:ind w:left="142"/>
              <w:jc w:val="left"/>
              <w:rPr>
                <w:rFonts w:ascii="Cambria" w:hAnsi="Cambria" w:cs="Arial"/>
                <w:b/>
                <w:sz w:val="36"/>
              </w:rPr>
            </w:pPr>
            <w:r>
              <w:rPr>
                <w:rFonts w:ascii="Cambria" w:hAnsi="Cambria" w:cs="Arial"/>
                <w:b/>
                <w:sz w:val="36"/>
              </w:rPr>
              <w:t>Autorenwerkstatt</w:t>
            </w:r>
          </w:p>
          <w:p w:rsidR="00BB0CDD" w:rsidRPr="00B4028C" w:rsidRDefault="00BB0CDD" w:rsidP="00BB0CDD">
            <w:pPr>
              <w:pStyle w:val="Kopfze"/>
              <w:ind w:left="142"/>
              <w:jc w:val="left"/>
              <w:rPr>
                <w:rFonts w:ascii="Cambria" w:hAnsi="Cambria" w:cs="Arial"/>
                <w:sz w:val="32"/>
                <w:szCs w:val="32"/>
              </w:rPr>
            </w:pPr>
            <w:r w:rsidRPr="00B4028C">
              <w:rPr>
                <w:rFonts w:ascii="Cambria" w:hAnsi="Cambria" w:cs="Arial"/>
                <w:sz w:val="32"/>
                <w:szCs w:val="32"/>
              </w:rPr>
              <w:t>Eine bewegte Parallelgeschichte schreibe</w:t>
            </w:r>
            <w:r w:rsidRPr="00B4028C">
              <w:rPr>
                <w:rFonts w:ascii="Cambria" w:hAnsi="Cambria" w:cs="Arial"/>
                <w:sz w:val="32"/>
                <w:szCs w:val="32"/>
                <w:shd w:val="clear" w:color="auto" w:fill="F2F2F2"/>
              </w:rPr>
              <w:t>n</w:t>
            </w:r>
          </w:p>
        </w:tc>
      </w:tr>
    </w:tbl>
    <w:p w:rsidR="00BB0CDD" w:rsidRPr="00F176B8" w:rsidRDefault="00BB0CDD" w:rsidP="00BB0CDD">
      <w:pPr>
        <w:rPr>
          <w:rFonts w:cs="Arial"/>
        </w:rPr>
      </w:pPr>
    </w:p>
    <w:p w:rsidR="00BB0CDD" w:rsidRPr="000F1E89" w:rsidRDefault="00BB0CDD" w:rsidP="00BB0CDD">
      <w:pPr>
        <w:ind w:left="1985" w:right="709" w:hanging="1985"/>
        <w:rPr>
          <w:rFonts w:cs="Arial"/>
          <w:noProof/>
          <w:sz w:val="28"/>
          <w:lang w:val="de-CH"/>
        </w:rPr>
      </w:pPr>
      <w:r>
        <w:rPr>
          <w:noProof/>
        </w:rPr>
        <w:pict>
          <v:shape id="Grafik 1" o:spid="_x0000_s1029" type="#_x0000_t75" style="position:absolute;left:0;text-align:left;margin-left:314.95pt;margin-top:45.75pt;width:160.8pt;height:96.6pt;z-index:2;visibility:visible" stroked="t" strokeweight="1.5pt">
            <v:imagedata r:id="rId11" o:title=""/>
            <w10:wrap type="square"/>
          </v:shape>
        </w:pict>
      </w:r>
      <w:r w:rsidRPr="00D925B5">
        <w:rPr>
          <w:rFonts w:cs="Arial"/>
          <w:noProof/>
          <w:lang w:eastAsia="de-DE"/>
        </w:rPr>
        <w:pict>
          <v:shape id="Bild 71" o:spid="_x0000_i1095" type="#_x0000_t75" alt="BG_LTB_Button1" style="width:33.75pt;height:25.5pt;visibility:visible">
            <v:imagedata r:id="rId9" o:title="BG_LTB_Button1"/>
          </v:shape>
        </w:pict>
      </w:r>
      <w:r w:rsidRPr="00F176B8">
        <w:rPr>
          <w:rFonts w:cs="Arial"/>
          <w:noProof/>
          <w:lang w:val="de-CH"/>
        </w:rPr>
        <w:tab/>
      </w:r>
      <w:r w:rsidRPr="00831C47">
        <w:rPr>
          <w:rFonts w:cs="Arial"/>
          <w:noProof/>
          <w:sz w:val="28"/>
          <w:lang w:val="de-CH"/>
        </w:rPr>
        <w:t xml:space="preserve">Schreibe nun deine </w:t>
      </w:r>
      <w:r w:rsidRPr="00EF0630">
        <w:rPr>
          <w:rFonts w:cs="Arial"/>
          <w:b/>
          <w:noProof/>
          <w:sz w:val="28"/>
          <w:lang w:val="de-CH"/>
        </w:rPr>
        <w:t>eigene Basilisk-Geschichte</w:t>
      </w:r>
      <w:r w:rsidRPr="00831C47">
        <w:rPr>
          <w:rFonts w:cs="Arial"/>
          <w:noProof/>
          <w:sz w:val="28"/>
          <w:lang w:val="de-CH"/>
        </w:rPr>
        <w:t>!</w:t>
      </w:r>
      <w:r>
        <w:rPr>
          <w:rFonts w:cs="Arial"/>
          <w:noProof/>
          <w:sz w:val="28"/>
          <w:lang w:val="de-CH"/>
        </w:rPr>
        <w:br/>
        <w:t xml:space="preserve">Du wirst eine Parallelgeschichte schreiben, in dem du den </w:t>
      </w:r>
      <w:r w:rsidRPr="000F1E89">
        <w:rPr>
          <w:rFonts w:cs="Arial"/>
          <w:noProof/>
          <w:sz w:val="28"/>
          <w:lang w:val="de-CH"/>
        </w:rPr>
        <w:t>echten Text ein wenig veränderst.</w:t>
      </w:r>
    </w:p>
    <w:p w:rsidR="00BB0CDD" w:rsidRPr="006C59E6" w:rsidRDefault="00BB0CDD" w:rsidP="00BB0CDD">
      <w:pPr>
        <w:ind w:left="1985" w:right="709" w:hanging="1985"/>
        <w:rPr>
          <w:rFonts w:cs="Arial"/>
          <w:noProof/>
          <w:sz w:val="28"/>
          <w:lang w:val="de-CH"/>
        </w:rPr>
      </w:pPr>
      <w:r w:rsidRPr="000F1E89">
        <w:rPr>
          <w:rFonts w:cs="Arial"/>
          <w:noProof/>
          <w:sz w:val="28"/>
          <w:lang w:val="de-CH"/>
        </w:rPr>
        <w:tab/>
        <w:t xml:space="preserve">Fülle als Vorbereitung die </w:t>
      </w:r>
      <w:r w:rsidRPr="0016215A">
        <w:rPr>
          <w:rFonts w:cs="Arial"/>
          <w:b/>
          <w:noProof/>
          <w:sz w:val="28"/>
          <w:lang w:val="de-CH"/>
        </w:rPr>
        <w:t>Tabelle Parallelgeschichte</w:t>
      </w:r>
      <w:r w:rsidRPr="000F1E89">
        <w:rPr>
          <w:rFonts w:cs="Arial"/>
          <w:noProof/>
          <w:sz w:val="28"/>
          <w:lang w:val="de-CH"/>
        </w:rPr>
        <w:t xml:space="preserve"> aus.</w:t>
      </w:r>
      <w:r w:rsidRPr="000F1E89">
        <w:rPr>
          <w:rFonts w:cs="Arial"/>
          <w:noProof/>
          <w:color w:val="FF0000"/>
          <w:sz w:val="28"/>
          <w:lang w:val="de-CH"/>
        </w:rPr>
        <w:br/>
      </w:r>
    </w:p>
    <w:p w:rsidR="00BB0CDD" w:rsidRPr="00F176B8" w:rsidRDefault="00BB0CDD" w:rsidP="00BB0CDD">
      <w:pPr>
        <w:ind w:left="1985" w:right="709" w:hanging="1985"/>
        <w:rPr>
          <w:rFonts w:cs="Arial"/>
          <w:sz w:val="28"/>
        </w:rPr>
      </w:pPr>
      <w:r w:rsidRPr="00D925B5">
        <w:rPr>
          <w:rFonts w:cs="Arial"/>
          <w:noProof/>
          <w:lang w:eastAsia="de-DE"/>
        </w:rPr>
        <w:pict>
          <v:shape id="Bild 72" o:spid="_x0000_i1096" type="#_x0000_t75" alt="BG_LTB_Button1" style="width:33.75pt;height:25.5pt;visibility:visible">
            <v:imagedata r:id="rId9" o:title="BG_LTB_Button1"/>
          </v:shape>
        </w:pict>
      </w:r>
      <w:r w:rsidRPr="00D925B5">
        <w:rPr>
          <w:rFonts w:cs="Arial"/>
          <w:noProof/>
          <w:lang w:eastAsia="de-DE"/>
        </w:rPr>
        <w:pict>
          <v:shape id="Bild 73" o:spid="_x0000_i1097" type="#_x0000_t75" alt="BG_LTB_Button1" style="width:33.75pt;height:25.5pt;visibility:visible">
            <v:imagedata r:id="rId9" o:title="BG_LTB_Button1"/>
          </v:shape>
        </w:pict>
      </w:r>
      <w:r w:rsidRPr="000F1E89">
        <w:rPr>
          <w:rFonts w:cs="Arial"/>
        </w:rPr>
        <w:tab/>
      </w:r>
      <w:r>
        <w:rPr>
          <w:rFonts w:cs="Arial"/>
          <w:sz w:val="28"/>
        </w:rPr>
        <w:t xml:space="preserve">Schreibe nun mit Hilfe deiner Tabelle deine eigene «Basilisk»-Geschichte. </w:t>
      </w:r>
    </w:p>
    <w:p w:rsidR="00BB0CDD" w:rsidRPr="00F176B8" w:rsidRDefault="00BB0CDD" w:rsidP="00BB0CDD">
      <w:pPr>
        <w:ind w:right="709"/>
        <w:rPr>
          <w:rFonts w:cs="Arial"/>
        </w:rPr>
      </w:pPr>
    </w:p>
    <w:p w:rsidR="00BB0CDD" w:rsidRPr="00437348" w:rsidRDefault="00BB0CDD" w:rsidP="00BB0CDD">
      <w:pPr>
        <w:spacing w:after="120"/>
        <w:ind w:left="1985" w:right="709" w:hanging="1985"/>
        <w:rPr>
          <w:rFonts w:cs="Arial"/>
          <w:sz w:val="28"/>
        </w:rPr>
      </w:pPr>
      <w:r w:rsidRPr="00D925B5">
        <w:rPr>
          <w:rFonts w:cs="Arial"/>
          <w:noProof/>
          <w:lang w:eastAsia="de-DE"/>
        </w:rPr>
        <w:pict>
          <v:shape id="Bild 74" o:spid="_x0000_i1098" type="#_x0000_t75" alt="BG_LTB_Button1" style="width:31.15pt;height:23.25pt;visibility:visible">
            <v:imagedata r:id="rId9" o:title="BG_LTB_Button1"/>
          </v:shape>
        </w:pict>
      </w:r>
      <w:r w:rsidRPr="00D925B5">
        <w:rPr>
          <w:rFonts w:cs="Arial"/>
          <w:noProof/>
          <w:lang w:eastAsia="de-DE"/>
        </w:rPr>
        <w:pict>
          <v:shape id="Bild 75" o:spid="_x0000_i1099" type="#_x0000_t75" alt="BG_LTB_Button1" style="width:30.4pt;height:22.5pt;visibility:visible">
            <v:imagedata r:id="rId9" o:title="BG_LTB_Button1"/>
          </v:shape>
        </w:pict>
      </w:r>
      <w:r w:rsidRPr="00D925B5">
        <w:rPr>
          <w:rFonts w:cs="Arial"/>
          <w:noProof/>
          <w:lang w:eastAsia="de-DE"/>
        </w:rPr>
        <w:pict>
          <v:shape id="Bild 76" o:spid="_x0000_i1100" type="#_x0000_t75" alt="BG_LTB_Button1" style="width:30.4pt;height:22.5pt;visibility:visible">
            <v:imagedata r:id="rId9" o:title="BG_LTB_Button1"/>
          </v:shape>
        </w:pict>
      </w:r>
      <w:r w:rsidRPr="000E57A1">
        <w:rPr>
          <w:rFonts w:cs="Arial"/>
          <w:noProof/>
          <w:lang w:val="de-CH"/>
        </w:rPr>
        <w:tab/>
      </w:r>
      <w:r>
        <w:rPr>
          <w:rFonts w:cs="Arial"/>
          <w:sz w:val="28"/>
        </w:rPr>
        <w:t xml:space="preserve">Beim Basilisken konntest du passende Erlebnisübungen zur Geschichte erleben. </w:t>
      </w:r>
      <w:r>
        <w:rPr>
          <w:rFonts w:cs="Arial"/>
          <w:sz w:val="28"/>
        </w:rPr>
        <w:br/>
        <w:t>Welche möchtest du nun bei deiner Geschichte einbauen?</w:t>
      </w:r>
      <w:r>
        <w:rPr>
          <w:rFonts w:cs="Arial"/>
          <w:sz w:val="28"/>
        </w:rPr>
        <w:br/>
        <w:t>Falls du andere Übungen einbauen möchtest, frage bei deinem Coach oder deiner Lehrperson um Rat.</w:t>
      </w:r>
      <w:r>
        <w:rPr>
          <w:rFonts w:cs="Arial"/>
          <w:sz w:val="28"/>
        </w:rPr>
        <w:br/>
        <w:t>Setze deine Übungen in den Text ein!</w:t>
      </w: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2"/>
        <w:gridCol w:w="708"/>
        <w:gridCol w:w="1985"/>
        <w:gridCol w:w="4819"/>
        <w:gridCol w:w="851"/>
        <w:gridCol w:w="992"/>
      </w:tblGrid>
      <w:tr w:rsidR="00BB0CDD" w:rsidRPr="005E7CCB">
        <w:trPr>
          <w:trHeight w:val="558"/>
        </w:trPr>
        <w:tc>
          <w:tcPr>
            <w:tcW w:w="852" w:type="dxa"/>
            <w:shd w:val="clear" w:color="auto" w:fill="auto"/>
            <w:vAlign w:val="center"/>
          </w:tcPr>
          <w:p w:rsidR="00BB0CDD" w:rsidRPr="005E7CCB" w:rsidRDefault="00BB0CDD" w:rsidP="00BB0CDD">
            <w:pPr>
              <w:spacing w:before="60" w:after="60"/>
              <w:ind w:right="34"/>
              <w:jc w:val="right"/>
              <w:rPr>
                <w:rFonts w:cs="Arial"/>
                <w:b/>
                <w:sz w:val="22"/>
              </w:rPr>
            </w:pPr>
            <w:r w:rsidRPr="005E7CCB">
              <w:rPr>
                <w:rFonts w:cs="Arial"/>
                <w:b/>
                <w:sz w:val="22"/>
              </w:rPr>
              <w:t>Art</w:t>
            </w:r>
          </w:p>
        </w:tc>
        <w:tc>
          <w:tcPr>
            <w:tcW w:w="708" w:type="dxa"/>
            <w:shd w:val="clear" w:color="auto" w:fill="auto"/>
            <w:vAlign w:val="center"/>
          </w:tcPr>
          <w:p w:rsidR="00BB0CDD" w:rsidRPr="005E7CCB" w:rsidRDefault="00BB0CDD" w:rsidP="00BB0CDD">
            <w:pPr>
              <w:ind w:right="34"/>
              <w:jc w:val="right"/>
              <w:rPr>
                <w:rFonts w:cs="Arial"/>
                <w:b/>
              </w:rPr>
            </w:pPr>
            <w:r w:rsidRPr="005E7CCB">
              <w:rPr>
                <w:rFonts w:cs="Arial"/>
                <w:b/>
              </w:rPr>
              <w:t>Nr.</w:t>
            </w:r>
          </w:p>
        </w:tc>
        <w:tc>
          <w:tcPr>
            <w:tcW w:w="1985" w:type="dxa"/>
            <w:tcBorders>
              <w:right w:val="single" w:sz="4" w:space="0" w:color="auto"/>
            </w:tcBorders>
            <w:shd w:val="clear" w:color="auto" w:fill="auto"/>
            <w:vAlign w:val="center"/>
          </w:tcPr>
          <w:p w:rsidR="00BB0CDD" w:rsidRPr="005E7CCB" w:rsidRDefault="00BB0CDD" w:rsidP="00BB0CDD">
            <w:pPr>
              <w:spacing w:before="60" w:after="60"/>
              <w:rPr>
                <w:rFonts w:cs="Arial"/>
                <w:b/>
                <w:sz w:val="20"/>
              </w:rPr>
            </w:pPr>
            <w:r w:rsidRPr="005E7CCB">
              <w:rPr>
                <w:rFonts w:cs="Arial"/>
                <w:b/>
                <w:sz w:val="32"/>
              </w:rPr>
              <w:t>Titel</w:t>
            </w:r>
          </w:p>
        </w:tc>
        <w:tc>
          <w:tcPr>
            <w:tcW w:w="4819" w:type="dxa"/>
            <w:tcBorders>
              <w:left w:val="single" w:sz="4" w:space="0" w:color="auto"/>
            </w:tcBorders>
            <w:shd w:val="clear" w:color="auto" w:fill="auto"/>
            <w:vAlign w:val="center"/>
          </w:tcPr>
          <w:p w:rsidR="00BB0CDD" w:rsidRPr="005E7CCB" w:rsidRDefault="00BB0CDD" w:rsidP="00BB0CDD">
            <w:pPr>
              <w:spacing w:before="60" w:after="60"/>
              <w:rPr>
                <w:rFonts w:cs="Arial"/>
                <w:b/>
                <w:sz w:val="22"/>
              </w:rPr>
            </w:pPr>
            <w:r>
              <w:rPr>
                <w:rFonts w:cs="Arial"/>
                <w:b/>
              </w:rPr>
              <w:t>M</w:t>
            </w:r>
            <w:r w:rsidRPr="005E7CCB">
              <w:rPr>
                <w:rFonts w:cs="Arial"/>
                <w:b/>
              </w:rPr>
              <w:t>ögliche Themen für Geschichten</w:t>
            </w:r>
          </w:p>
        </w:tc>
        <w:tc>
          <w:tcPr>
            <w:tcW w:w="851" w:type="dxa"/>
            <w:shd w:val="clear" w:color="auto" w:fill="auto"/>
          </w:tcPr>
          <w:p w:rsidR="00BB0CDD" w:rsidRPr="005E7CCB" w:rsidRDefault="00BB0CDD" w:rsidP="00BB0CDD">
            <w:pPr>
              <w:spacing w:before="60" w:after="60"/>
              <w:rPr>
                <w:rFonts w:cs="Arial"/>
                <w:sz w:val="22"/>
                <w:szCs w:val="22"/>
              </w:rPr>
            </w:pPr>
            <w:r w:rsidRPr="005E7CCB">
              <w:rPr>
                <w:rFonts w:cs="Arial"/>
                <w:sz w:val="18"/>
                <w:szCs w:val="22"/>
              </w:rPr>
              <w:t>schon erlebt</w:t>
            </w:r>
          </w:p>
        </w:tc>
        <w:tc>
          <w:tcPr>
            <w:tcW w:w="992" w:type="dxa"/>
            <w:shd w:val="clear" w:color="auto" w:fill="auto"/>
          </w:tcPr>
          <w:p w:rsidR="00BB0CDD" w:rsidRPr="005E7CCB" w:rsidRDefault="00BB0CDD" w:rsidP="00BB0CDD">
            <w:pPr>
              <w:spacing w:before="60" w:after="60"/>
              <w:rPr>
                <w:rFonts w:cs="Arial"/>
                <w:sz w:val="18"/>
                <w:szCs w:val="22"/>
              </w:rPr>
            </w:pPr>
            <w:r w:rsidRPr="005E7CCB">
              <w:rPr>
                <w:rFonts w:cs="Arial"/>
                <w:sz w:val="16"/>
                <w:szCs w:val="22"/>
              </w:rPr>
              <w:t>Diese Übung nehme ich!</w:t>
            </w:r>
          </w:p>
        </w:tc>
      </w:tr>
      <w:tr w:rsidR="00BB0CDD" w:rsidRPr="005E7CCB">
        <w:trPr>
          <w:trHeight w:val="558"/>
        </w:trPr>
        <w:tc>
          <w:tcPr>
            <w:tcW w:w="852" w:type="dxa"/>
            <w:shd w:val="clear" w:color="auto" w:fill="auto"/>
            <w:vAlign w:val="center"/>
          </w:tcPr>
          <w:p w:rsidR="00BB0CDD" w:rsidRPr="005E7CCB" w:rsidRDefault="00BB0CDD" w:rsidP="00BB0CDD">
            <w:pPr>
              <w:spacing w:before="60" w:after="60"/>
              <w:ind w:right="34"/>
              <w:jc w:val="right"/>
              <w:rPr>
                <w:rFonts w:cs="Arial"/>
                <w:sz w:val="22"/>
              </w:rPr>
            </w:pPr>
            <w:r w:rsidRPr="00472EA0">
              <w:rPr>
                <w:noProof/>
                <w:lang w:eastAsia="de-DE"/>
              </w:rPr>
              <w:pict>
                <v:shape id="Bild 77" o:spid="_x0000_i1101" type="#_x0000_t75" alt="bege_icon_e_rgb_25mm" style="width:29.65pt;height:21pt;visibility:visible">
                  <v:imagedata r:id="rId12" o:title="bege_icon_e_rgb_25mm"/>
                </v:shape>
              </w:pict>
            </w:r>
          </w:p>
        </w:tc>
        <w:tc>
          <w:tcPr>
            <w:tcW w:w="708" w:type="dxa"/>
            <w:shd w:val="clear" w:color="auto" w:fill="auto"/>
            <w:vAlign w:val="center"/>
          </w:tcPr>
          <w:p w:rsidR="00BB0CDD" w:rsidRPr="005E7CCB" w:rsidRDefault="00BB0CDD" w:rsidP="00BB0CDD">
            <w:pPr>
              <w:ind w:right="34"/>
              <w:jc w:val="right"/>
              <w:rPr>
                <w:rFonts w:cs="Arial"/>
              </w:rPr>
            </w:pPr>
            <w:r>
              <w:rPr>
                <w:b/>
              </w:rPr>
              <w:t>4</w:t>
            </w:r>
          </w:p>
        </w:tc>
        <w:tc>
          <w:tcPr>
            <w:tcW w:w="1985" w:type="dxa"/>
            <w:tcBorders>
              <w:right w:val="single" w:sz="4" w:space="0" w:color="auto"/>
            </w:tcBorders>
            <w:shd w:val="clear" w:color="auto" w:fill="auto"/>
            <w:vAlign w:val="center"/>
          </w:tcPr>
          <w:p w:rsidR="00BB0CDD" w:rsidRPr="005E7CCB" w:rsidRDefault="00BB0CDD" w:rsidP="00BB0CDD">
            <w:pPr>
              <w:spacing w:before="60" w:after="60"/>
              <w:rPr>
                <w:rFonts w:cs="Arial"/>
                <w:b/>
              </w:rPr>
            </w:pPr>
            <w:r w:rsidRPr="005E7CCB">
              <w:rPr>
                <w:rFonts w:cs="Arial"/>
                <w:b/>
              </w:rPr>
              <w:t>Blatt wenden</w:t>
            </w:r>
          </w:p>
        </w:tc>
        <w:tc>
          <w:tcPr>
            <w:tcW w:w="4819" w:type="dxa"/>
            <w:tcBorders>
              <w:left w:val="single" w:sz="4" w:space="0" w:color="auto"/>
            </w:tcBorders>
            <w:shd w:val="clear" w:color="auto" w:fill="auto"/>
            <w:vAlign w:val="center"/>
          </w:tcPr>
          <w:p w:rsidR="00BB0CDD" w:rsidRPr="005E7CCB" w:rsidRDefault="00BB0CDD" w:rsidP="00BB0CDD">
            <w:pPr>
              <w:numPr>
                <w:ilvl w:val="0"/>
                <w:numId w:val="4"/>
              </w:numPr>
              <w:ind w:left="373" w:hanging="284"/>
              <w:rPr>
                <w:sz w:val="20"/>
              </w:rPr>
            </w:pPr>
            <w:r w:rsidRPr="005E7CCB">
              <w:rPr>
                <w:sz w:val="20"/>
              </w:rPr>
              <w:t>Ausweg aus einer hoffnungslosen Situation</w:t>
            </w:r>
          </w:p>
          <w:p w:rsidR="00BB0CDD" w:rsidRPr="005E7CCB" w:rsidRDefault="00BB0CDD" w:rsidP="00BB0CDD">
            <w:pPr>
              <w:numPr>
                <w:ilvl w:val="0"/>
                <w:numId w:val="4"/>
              </w:numPr>
              <w:ind w:left="373" w:hanging="284"/>
              <w:rPr>
                <w:sz w:val="20"/>
              </w:rPr>
            </w:pPr>
            <w:r w:rsidRPr="005E7CCB">
              <w:rPr>
                <w:sz w:val="20"/>
              </w:rPr>
              <w:t>Kehrtwende</w:t>
            </w:r>
          </w:p>
          <w:p w:rsidR="00BB0CDD" w:rsidRPr="005E7CCB" w:rsidRDefault="00BB0CDD" w:rsidP="00BB0CDD">
            <w:pPr>
              <w:numPr>
                <w:ilvl w:val="0"/>
                <w:numId w:val="4"/>
              </w:numPr>
              <w:ind w:left="373" w:hanging="284"/>
              <w:rPr>
                <w:sz w:val="20"/>
              </w:rPr>
            </w:pPr>
            <w:r w:rsidRPr="005E7CCB">
              <w:rPr>
                <w:sz w:val="20"/>
              </w:rPr>
              <w:t>Sich neu orientieren</w:t>
            </w:r>
          </w:p>
        </w:tc>
        <w:tc>
          <w:tcPr>
            <w:tcW w:w="851" w:type="dxa"/>
            <w:shd w:val="clear" w:color="auto" w:fill="auto"/>
          </w:tcPr>
          <w:p w:rsidR="00BB0CDD" w:rsidRPr="005E7CCB" w:rsidRDefault="00BB0CDD" w:rsidP="00BB0CDD">
            <w:pPr>
              <w:spacing w:beforeLines="60" w:before="144" w:afterLines="60" w:after="144"/>
              <w:rPr>
                <w:b/>
                <w:sz w:val="22"/>
                <w:szCs w:val="22"/>
              </w:rPr>
            </w:pPr>
          </w:p>
        </w:tc>
        <w:tc>
          <w:tcPr>
            <w:tcW w:w="992" w:type="dxa"/>
            <w:shd w:val="clear" w:color="auto" w:fill="auto"/>
          </w:tcPr>
          <w:p w:rsidR="00BB0CDD" w:rsidRPr="005E7CCB" w:rsidRDefault="00BB0CDD" w:rsidP="00BB0CDD">
            <w:pPr>
              <w:spacing w:beforeLines="60" w:before="144" w:afterLines="60" w:after="144"/>
              <w:rPr>
                <w:sz w:val="18"/>
                <w:szCs w:val="22"/>
              </w:rPr>
            </w:pPr>
          </w:p>
        </w:tc>
      </w:tr>
      <w:tr w:rsidR="00BB0CDD" w:rsidRPr="005E7CCB">
        <w:trPr>
          <w:trHeight w:val="379"/>
        </w:trPr>
        <w:tc>
          <w:tcPr>
            <w:tcW w:w="852" w:type="dxa"/>
            <w:shd w:val="clear" w:color="auto" w:fill="auto"/>
            <w:vAlign w:val="center"/>
          </w:tcPr>
          <w:p w:rsidR="00BB0CDD" w:rsidRPr="005E7CCB" w:rsidRDefault="00BB0CDD" w:rsidP="00BB0CDD">
            <w:pPr>
              <w:spacing w:before="60" w:after="60"/>
              <w:ind w:right="34"/>
              <w:jc w:val="right"/>
              <w:rPr>
                <w:rFonts w:cs="Arial"/>
                <w:sz w:val="22"/>
              </w:rPr>
            </w:pPr>
            <w:r w:rsidRPr="00472EA0">
              <w:rPr>
                <w:noProof/>
                <w:lang w:eastAsia="de-DE"/>
              </w:rPr>
              <w:pict>
                <v:shape id="Bild 78" o:spid="_x0000_i1102" type="#_x0000_t75" alt="bege_icon_e_rgb_25mm" style="width:29.65pt;height:21pt;visibility:visible">
                  <v:imagedata r:id="rId12" o:title="bege_icon_e_rgb_25mm"/>
                </v:shape>
              </w:pict>
            </w:r>
          </w:p>
        </w:tc>
        <w:tc>
          <w:tcPr>
            <w:tcW w:w="708" w:type="dxa"/>
            <w:shd w:val="clear" w:color="auto" w:fill="auto"/>
            <w:vAlign w:val="center"/>
          </w:tcPr>
          <w:p w:rsidR="00BB0CDD" w:rsidRPr="005E7CCB" w:rsidRDefault="00BB0CDD" w:rsidP="00BB0CDD">
            <w:pPr>
              <w:ind w:right="34"/>
              <w:jc w:val="right"/>
              <w:rPr>
                <w:rFonts w:cs="Arial"/>
              </w:rPr>
            </w:pPr>
            <w:r>
              <w:rPr>
                <w:b/>
              </w:rPr>
              <w:t>6</w:t>
            </w:r>
          </w:p>
        </w:tc>
        <w:tc>
          <w:tcPr>
            <w:tcW w:w="1985" w:type="dxa"/>
            <w:tcBorders>
              <w:right w:val="single" w:sz="4" w:space="0" w:color="auto"/>
            </w:tcBorders>
            <w:shd w:val="clear" w:color="auto" w:fill="auto"/>
            <w:vAlign w:val="center"/>
          </w:tcPr>
          <w:p w:rsidR="00BB0CDD" w:rsidRPr="00E659E7" w:rsidRDefault="00BB0CDD" w:rsidP="00BB0CDD">
            <w:pPr>
              <w:spacing w:before="60" w:after="60"/>
              <w:rPr>
                <w:rFonts w:cs="Arial"/>
                <w:b/>
                <w:sz w:val="20"/>
              </w:rPr>
            </w:pPr>
            <w:r w:rsidRPr="00E659E7">
              <w:rPr>
                <w:rFonts w:cs="Arial"/>
                <w:b/>
              </w:rPr>
              <w:t>Engerer Raum</w:t>
            </w:r>
          </w:p>
        </w:tc>
        <w:tc>
          <w:tcPr>
            <w:tcW w:w="4819" w:type="dxa"/>
            <w:tcBorders>
              <w:left w:val="single" w:sz="4" w:space="0" w:color="auto"/>
            </w:tcBorders>
            <w:shd w:val="clear" w:color="auto" w:fill="auto"/>
            <w:vAlign w:val="center"/>
          </w:tcPr>
          <w:p w:rsidR="00BB0CDD" w:rsidRDefault="00BB0CDD" w:rsidP="00BB0CDD">
            <w:pPr>
              <w:numPr>
                <w:ilvl w:val="0"/>
                <w:numId w:val="4"/>
              </w:numPr>
              <w:ind w:left="373" w:hanging="284"/>
              <w:rPr>
                <w:rFonts w:cs="Arial"/>
                <w:b/>
                <w:i/>
                <w:sz w:val="22"/>
              </w:rPr>
            </w:pPr>
            <w:r w:rsidRPr="00E133B1">
              <w:rPr>
                <w:sz w:val="20"/>
              </w:rPr>
              <w:t>Mit wenig Platz auskommen</w:t>
            </w:r>
          </w:p>
          <w:p w:rsidR="00BB0CDD" w:rsidRDefault="00BB0CDD" w:rsidP="00BB0CDD">
            <w:pPr>
              <w:numPr>
                <w:ilvl w:val="0"/>
                <w:numId w:val="4"/>
              </w:numPr>
              <w:ind w:left="373" w:hanging="284"/>
              <w:rPr>
                <w:rFonts w:cs="Arial"/>
                <w:b/>
                <w:i/>
                <w:sz w:val="22"/>
              </w:rPr>
            </w:pPr>
            <w:r w:rsidRPr="00E133B1">
              <w:rPr>
                <w:sz w:val="20"/>
              </w:rPr>
              <w:t>Sich zusammenraufen</w:t>
            </w:r>
            <w:r>
              <w:rPr>
                <w:sz w:val="20"/>
              </w:rPr>
              <w:t>, zusammenstehen</w:t>
            </w:r>
          </w:p>
          <w:p w:rsidR="00BB0CDD" w:rsidRPr="00E133B1" w:rsidRDefault="00BB0CDD" w:rsidP="00BB0CDD">
            <w:pPr>
              <w:numPr>
                <w:ilvl w:val="0"/>
                <w:numId w:val="4"/>
              </w:numPr>
              <w:ind w:left="373" w:hanging="284"/>
              <w:rPr>
                <w:rFonts w:cs="Arial"/>
                <w:b/>
                <w:i/>
                <w:sz w:val="22"/>
              </w:rPr>
            </w:pPr>
            <w:r w:rsidRPr="00E133B1">
              <w:rPr>
                <w:sz w:val="20"/>
              </w:rPr>
              <w:t>Es wird eng! Gefahr droht! Es muss dringend etwas gemacht werden!</w:t>
            </w:r>
          </w:p>
        </w:tc>
        <w:tc>
          <w:tcPr>
            <w:tcW w:w="851" w:type="dxa"/>
            <w:shd w:val="clear" w:color="auto" w:fill="auto"/>
          </w:tcPr>
          <w:p w:rsidR="00BB0CDD" w:rsidRPr="005E7CCB" w:rsidRDefault="00BB0CDD" w:rsidP="00BB0CDD">
            <w:pPr>
              <w:spacing w:beforeLines="60" w:before="144" w:afterLines="60" w:after="144"/>
              <w:rPr>
                <w:b/>
                <w:sz w:val="22"/>
                <w:szCs w:val="22"/>
              </w:rPr>
            </w:pPr>
          </w:p>
        </w:tc>
        <w:tc>
          <w:tcPr>
            <w:tcW w:w="992" w:type="dxa"/>
            <w:shd w:val="clear" w:color="auto" w:fill="auto"/>
          </w:tcPr>
          <w:p w:rsidR="00BB0CDD" w:rsidRPr="005E7CCB" w:rsidRDefault="00BB0CDD" w:rsidP="00BB0CDD">
            <w:pPr>
              <w:spacing w:beforeLines="60" w:before="144" w:afterLines="60" w:after="144"/>
              <w:rPr>
                <w:sz w:val="18"/>
                <w:szCs w:val="22"/>
              </w:rPr>
            </w:pPr>
          </w:p>
        </w:tc>
      </w:tr>
      <w:tr w:rsidR="00BB0CDD" w:rsidRPr="005E7CCB">
        <w:trPr>
          <w:trHeight w:val="558"/>
        </w:trPr>
        <w:tc>
          <w:tcPr>
            <w:tcW w:w="852" w:type="dxa"/>
            <w:shd w:val="clear" w:color="auto" w:fill="auto"/>
            <w:vAlign w:val="center"/>
          </w:tcPr>
          <w:p w:rsidR="00BB0CDD" w:rsidRPr="005E7CCB" w:rsidRDefault="00BB0CDD" w:rsidP="00BB0CDD">
            <w:pPr>
              <w:spacing w:before="60" w:after="60"/>
              <w:ind w:right="34"/>
              <w:jc w:val="right"/>
              <w:rPr>
                <w:rFonts w:cs="Arial"/>
                <w:sz w:val="22"/>
              </w:rPr>
            </w:pPr>
            <w:r w:rsidRPr="00472EA0">
              <w:rPr>
                <w:noProof/>
                <w:lang w:eastAsia="de-DE"/>
              </w:rPr>
              <w:pict>
                <v:shape id="Bild 79" o:spid="_x0000_i1103" type="#_x0000_t75" alt="bege_icon_e_rgb_25mm" style="width:29.65pt;height:21pt;visibility:visible">
                  <v:imagedata r:id="rId12" o:title="bege_icon_e_rgb_25mm"/>
                </v:shape>
              </w:pict>
            </w:r>
          </w:p>
        </w:tc>
        <w:tc>
          <w:tcPr>
            <w:tcW w:w="708" w:type="dxa"/>
            <w:shd w:val="clear" w:color="auto" w:fill="auto"/>
            <w:vAlign w:val="center"/>
          </w:tcPr>
          <w:p w:rsidR="00BB0CDD" w:rsidRPr="005E7CCB" w:rsidRDefault="00BB0CDD" w:rsidP="00BB0CDD">
            <w:pPr>
              <w:ind w:right="34"/>
              <w:jc w:val="right"/>
              <w:rPr>
                <w:rFonts w:cs="Arial"/>
              </w:rPr>
            </w:pPr>
            <w:r w:rsidRPr="005E7CCB">
              <w:rPr>
                <w:b/>
              </w:rPr>
              <w:t>1</w:t>
            </w:r>
            <w:r>
              <w:rPr>
                <w:b/>
              </w:rPr>
              <w:t>2</w:t>
            </w:r>
          </w:p>
        </w:tc>
        <w:tc>
          <w:tcPr>
            <w:tcW w:w="1985" w:type="dxa"/>
            <w:tcBorders>
              <w:right w:val="single" w:sz="4" w:space="0" w:color="auto"/>
            </w:tcBorders>
            <w:shd w:val="clear" w:color="auto" w:fill="auto"/>
            <w:vAlign w:val="center"/>
          </w:tcPr>
          <w:p w:rsidR="00BB0CDD" w:rsidRPr="005E7CCB" w:rsidRDefault="00BB0CDD" w:rsidP="00BB0CDD">
            <w:pPr>
              <w:spacing w:before="60" w:after="60"/>
              <w:rPr>
                <w:rFonts w:cs="Arial"/>
                <w:b/>
                <w:sz w:val="20"/>
              </w:rPr>
            </w:pPr>
            <w:r w:rsidRPr="005E7CCB">
              <w:rPr>
                <w:rFonts w:cs="Arial"/>
                <w:b/>
              </w:rPr>
              <w:t>Raupenrennen</w:t>
            </w:r>
          </w:p>
        </w:tc>
        <w:tc>
          <w:tcPr>
            <w:tcW w:w="4819" w:type="dxa"/>
            <w:tcBorders>
              <w:left w:val="single" w:sz="4" w:space="0" w:color="auto"/>
            </w:tcBorders>
            <w:shd w:val="clear" w:color="auto" w:fill="auto"/>
            <w:vAlign w:val="center"/>
          </w:tcPr>
          <w:p w:rsidR="00BB0CDD" w:rsidRPr="005E7CCB" w:rsidRDefault="00BB0CDD" w:rsidP="00BB0CDD">
            <w:pPr>
              <w:numPr>
                <w:ilvl w:val="0"/>
                <w:numId w:val="4"/>
              </w:numPr>
              <w:ind w:left="373" w:hanging="284"/>
              <w:rPr>
                <w:sz w:val="20"/>
              </w:rPr>
            </w:pPr>
            <w:r w:rsidRPr="005E7CCB">
              <w:rPr>
                <w:sz w:val="20"/>
              </w:rPr>
              <w:t>Einen beschwerlichen Weg zurücklegen</w:t>
            </w:r>
          </w:p>
          <w:p w:rsidR="00BB0CDD" w:rsidRPr="005E7CCB" w:rsidRDefault="00BB0CDD" w:rsidP="00BB0CDD">
            <w:pPr>
              <w:numPr>
                <w:ilvl w:val="0"/>
                <w:numId w:val="4"/>
              </w:numPr>
              <w:ind w:left="373" w:hanging="284"/>
              <w:rPr>
                <w:sz w:val="20"/>
              </w:rPr>
            </w:pPr>
            <w:r w:rsidRPr="005E7CCB">
              <w:rPr>
                <w:sz w:val="20"/>
              </w:rPr>
              <w:t>Mit einer Behinderung unterwegs sein</w:t>
            </w:r>
          </w:p>
          <w:p w:rsidR="00BB0CDD" w:rsidRPr="005E7CCB" w:rsidRDefault="00BB0CDD" w:rsidP="00BB0CDD">
            <w:pPr>
              <w:numPr>
                <w:ilvl w:val="0"/>
                <w:numId w:val="4"/>
              </w:numPr>
              <w:ind w:left="373" w:hanging="284"/>
              <w:rPr>
                <w:rFonts w:cs="Arial"/>
                <w:b/>
                <w:sz w:val="22"/>
              </w:rPr>
            </w:pPr>
            <w:r w:rsidRPr="005E7CCB">
              <w:rPr>
                <w:sz w:val="20"/>
              </w:rPr>
              <w:t>Gegen etwas Schnelleres anrennen / um sein Leben rennen</w:t>
            </w:r>
          </w:p>
        </w:tc>
        <w:tc>
          <w:tcPr>
            <w:tcW w:w="851" w:type="dxa"/>
            <w:shd w:val="clear" w:color="auto" w:fill="auto"/>
          </w:tcPr>
          <w:p w:rsidR="00BB0CDD" w:rsidRPr="005E7CCB" w:rsidRDefault="00BB0CDD" w:rsidP="00BB0CDD">
            <w:pPr>
              <w:spacing w:before="60" w:after="60"/>
              <w:rPr>
                <w:rFonts w:cs="Arial"/>
                <w:b/>
                <w:sz w:val="22"/>
                <w:szCs w:val="22"/>
              </w:rPr>
            </w:pPr>
          </w:p>
        </w:tc>
        <w:tc>
          <w:tcPr>
            <w:tcW w:w="992" w:type="dxa"/>
            <w:shd w:val="clear" w:color="auto" w:fill="auto"/>
          </w:tcPr>
          <w:p w:rsidR="00BB0CDD" w:rsidRPr="005E7CCB" w:rsidRDefault="00BB0CDD" w:rsidP="00BB0CDD">
            <w:pPr>
              <w:spacing w:before="60" w:after="60"/>
              <w:rPr>
                <w:rFonts w:cs="Arial"/>
                <w:sz w:val="18"/>
                <w:szCs w:val="22"/>
              </w:rPr>
            </w:pPr>
          </w:p>
        </w:tc>
      </w:tr>
      <w:tr w:rsidR="00BB0CDD" w:rsidRPr="005E7CCB">
        <w:trPr>
          <w:trHeight w:val="558"/>
        </w:trPr>
        <w:tc>
          <w:tcPr>
            <w:tcW w:w="852" w:type="dxa"/>
            <w:shd w:val="clear" w:color="auto" w:fill="auto"/>
            <w:vAlign w:val="center"/>
          </w:tcPr>
          <w:p w:rsidR="00BB0CDD" w:rsidRDefault="00BB0CDD" w:rsidP="00BB0CDD">
            <w:pPr>
              <w:spacing w:before="60" w:after="60"/>
              <w:ind w:right="34"/>
              <w:jc w:val="right"/>
            </w:pPr>
            <w:r w:rsidRPr="00D925B5">
              <w:rPr>
                <w:b/>
                <w:noProof/>
                <w:sz w:val="28"/>
                <w:szCs w:val="28"/>
                <w:lang w:eastAsia="de-DE"/>
              </w:rPr>
              <w:pict>
                <v:shape id="Grafik 1" o:spid="_x0000_i1104" type="#_x0000_t75" alt=":::::Icons:BEGE_ICONS_K-E-L-A-P_Pixel:K_Pixel:bege_icon_k_rgb_50mm.jpg" style="width:30.4pt;height:21.75pt;visibility:visible">
                  <v:imagedata r:id="rId13" o:title="bege_icon_k_rgb_50mm"/>
                </v:shape>
              </w:pict>
            </w:r>
          </w:p>
        </w:tc>
        <w:tc>
          <w:tcPr>
            <w:tcW w:w="708" w:type="dxa"/>
            <w:shd w:val="clear" w:color="auto" w:fill="auto"/>
            <w:vAlign w:val="center"/>
          </w:tcPr>
          <w:p w:rsidR="00BB0CDD" w:rsidRPr="005E7CCB" w:rsidRDefault="00BB0CDD" w:rsidP="00BB0CDD">
            <w:pPr>
              <w:ind w:right="34"/>
              <w:jc w:val="right"/>
              <w:rPr>
                <w:b/>
              </w:rPr>
            </w:pPr>
            <w:r>
              <w:rPr>
                <w:b/>
              </w:rPr>
              <w:t>4</w:t>
            </w:r>
          </w:p>
        </w:tc>
        <w:tc>
          <w:tcPr>
            <w:tcW w:w="1985" w:type="dxa"/>
            <w:tcBorders>
              <w:right w:val="single" w:sz="4" w:space="0" w:color="auto"/>
            </w:tcBorders>
            <w:shd w:val="clear" w:color="auto" w:fill="auto"/>
            <w:vAlign w:val="center"/>
          </w:tcPr>
          <w:p w:rsidR="00BB0CDD" w:rsidRPr="005E7CCB" w:rsidRDefault="00BB0CDD" w:rsidP="00BB0CDD">
            <w:pPr>
              <w:spacing w:before="60" w:after="60"/>
              <w:rPr>
                <w:rFonts w:cs="Arial"/>
                <w:b/>
              </w:rPr>
            </w:pPr>
            <w:r>
              <w:rPr>
                <w:rFonts w:cs="Arial"/>
                <w:b/>
              </w:rPr>
              <w:t>Kranich</w:t>
            </w:r>
          </w:p>
        </w:tc>
        <w:tc>
          <w:tcPr>
            <w:tcW w:w="4819" w:type="dxa"/>
            <w:tcBorders>
              <w:left w:val="single" w:sz="4" w:space="0" w:color="auto"/>
            </w:tcBorders>
            <w:shd w:val="clear" w:color="auto" w:fill="auto"/>
            <w:vAlign w:val="center"/>
          </w:tcPr>
          <w:p w:rsidR="00BB0CDD" w:rsidRPr="00533C39" w:rsidRDefault="00BB0CDD" w:rsidP="00BB0CDD">
            <w:pPr>
              <w:numPr>
                <w:ilvl w:val="0"/>
                <w:numId w:val="4"/>
              </w:numPr>
              <w:ind w:left="373" w:hanging="284"/>
              <w:rPr>
                <w:sz w:val="18"/>
                <w:szCs w:val="18"/>
              </w:rPr>
            </w:pPr>
            <w:r w:rsidRPr="00533C39">
              <w:rPr>
                <w:sz w:val="18"/>
                <w:szCs w:val="18"/>
              </w:rPr>
              <w:t>Gleichgewicht, Balance halten</w:t>
            </w:r>
          </w:p>
          <w:p w:rsidR="00BB0CDD" w:rsidRDefault="00BB0CDD" w:rsidP="00BB0CDD">
            <w:pPr>
              <w:numPr>
                <w:ilvl w:val="0"/>
                <w:numId w:val="4"/>
              </w:numPr>
              <w:ind w:left="373" w:hanging="284"/>
              <w:rPr>
                <w:sz w:val="18"/>
                <w:szCs w:val="18"/>
              </w:rPr>
            </w:pPr>
            <w:r w:rsidRPr="00533C39">
              <w:rPr>
                <w:sz w:val="18"/>
                <w:szCs w:val="18"/>
              </w:rPr>
              <w:t>Ausdauer, Zentrierung</w:t>
            </w:r>
          </w:p>
          <w:p w:rsidR="00BB0CDD" w:rsidRPr="00533C39" w:rsidRDefault="00BB0CDD" w:rsidP="00BB0CDD">
            <w:pPr>
              <w:numPr>
                <w:ilvl w:val="0"/>
                <w:numId w:val="4"/>
              </w:numPr>
              <w:ind w:left="373" w:hanging="284"/>
              <w:rPr>
                <w:sz w:val="18"/>
                <w:szCs w:val="18"/>
              </w:rPr>
            </w:pPr>
            <w:r>
              <w:rPr>
                <w:sz w:val="18"/>
                <w:szCs w:val="18"/>
              </w:rPr>
              <w:t>Bereitsein für eine grosse Tat</w:t>
            </w:r>
          </w:p>
          <w:p w:rsidR="00BB0CDD" w:rsidRPr="00533C39" w:rsidRDefault="00BB0CDD" w:rsidP="00BB0CDD">
            <w:pPr>
              <w:numPr>
                <w:ilvl w:val="0"/>
                <w:numId w:val="4"/>
              </w:numPr>
              <w:ind w:left="373" w:hanging="284"/>
              <w:rPr>
                <w:sz w:val="18"/>
                <w:szCs w:val="18"/>
              </w:rPr>
            </w:pPr>
            <w:r w:rsidRPr="00533C39">
              <w:rPr>
                <w:sz w:val="18"/>
                <w:szCs w:val="18"/>
              </w:rPr>
              <w:t>Kung Fu, Karate Geschichten</w:t>
            </w:r>
          </w:p>
          <w:p w:rsidR="00BB0CDD" w:rsidRPr="00533C39" w:rsidRDefault="00BB0CDD" w:rsidP="00BB0CDD">
            <w:pPr>
              <w:numPr>
                <w:ilvl w:val="0"/>
                <w:numId w:val="4"/>
              </w:numPr>
              <w:ind w:left="373" w:hanging="284"/>
              <w:rPr>
                <w:sz w:val="18"/>
                <w:szCs w:val="18"/>
              </w:rPr>
            </w:pPr>
            <w:r w:rsidRPr="00533C39">
              <w:rPr>
                <w:sz w:val="18"/>
                <w:szCs w:val="18"/>
              </w:rPr>
              <w:t>Tiergeschichten (Vögel)</w:t>
            </w:r>
          </w:p>
        </w:tc>
        <w:tc>
          <w:tcPr>
            <w:tcW w:w="851" w:type="dxa"/>
            <w:shd w:val="clear" w:color="auto" w:fill="auto"/>
          </w:tcPr>
          <w:p w:rsidR="00BB0CDD" w:rsidRPr="005E7CCB" w:rsidRDefault="00BB0CDD" w:rsidP="00BB0CDD">
            <w:pPr>
              <w:spacing w:before="60" w:after="60"/>
              <w:rPr>
                <w:rFonts w:cs="Arial"/>
                <w:b/>
                <w:sz w:val="22"/>
                <w:szCs w:val="22"/>
              </w:rPr>
            </w:pPr>
          </w:p>
        </w:tc>
        <w:tc>
          <w:tcPr>
            <w:tcW w:w="992" w:type="dxa"/>
            <w:shd w:val="clear" w:color="auto" w:fill="auto"/>
          </w:tcPr>
          <w:p w:rsidR="00BB0CDD" w:rsidRPr="005E7CCB" w:rsidRDefault="00BB0CDD" w:rsidP="00BB0CDD">
            <w:pPr>
              <w:spacing w:before="60" w:after="60"/>
              <w:rPr>
                <w:rFonts w:cs="Arial"/>
                <w:sz w:val="18"/>
                <w:szCs w:val="22"/>
              </w:rPr>
            </w:pPr>
          </w:p>
        </w:tc>
      </w:tr>
      <w:tr w:rsidR="00BB0CDD" w:rsidRPr="005E7CCB">
        <w:trPr>
          <w:trHeight w:val="411"/>
        </w:trPr>
        <w:tc>
          <w:tcPr>
            <w:tcW w:w="852" w:type="dxa"/>
            <w:shd w:val="clear" w:color="auto" w:fill="auto"/>
            <w:vAlign w:val="center"/>
          </w:tcPr>
          <w:p w:rsidR="00BB0CDD" w:rsidRPr="005E7CCB" w:rsidRDefault="00BB0CDD" w:rsidP="00BB0CDD">
            <w:pPr>
              <w:spacing w:beforeLines="60" w:before="144" w:afterLines="60" w:after="144"/>
              <w:ind w:right="33"/>
              <w:jc w:val="right"/>
              <w:rPr>
                <w:rFonts w:cs="Arial"/>
                <w:sz w:val="22"/>
              </w:rPr>
            </w:pPr>
          </w:p>
        </w:tc>
        <w:tc>
          <w:tcPr>
            <w:tcW w:w="708" w:type="dxa"/>
            <w:shd w:val="clear" w:color="auto" w:fill="auto"/>
            <w:vAlign w:val="center"/>
          </w:tcPr>
          <w:p w:rsidR="00BB0CDD" w:rsidRPr="005E7CCB" w:rsidRDefault="00BB0CDD" w:rsidP="00BB0CDD">
            <w:pPr>
              <w:spacing w:beforeLines="60" w:before="144" w:afterLines="60" w:after="144"/>
              <w:ind w:right="34"/>
              <w:jc w:val="right"/>
              <w:rPr>
                <w:rFonts w:cs="Arial"/>
              </w:rPr>
            </w:pPr>
          </w:p>
        </w:tc>
        <w:tc>
          <w:tcPr>
            <w:tcW w:w="1985" w:type="dxa"/>
            <w:tcBorders>
              <w:right w:val="single" w:sz="4" w:space="0" w:color="auto"/>
            </w:tcBorders>
            <w:shd w:val="clear" w:color="auto" w:fill="auto"/>
            <w:vAlign w:val="center"/>
          </w:tcPr>
          <w:p w:rsidR="00BB0CDD" w:rsidRPr="005E7CCB" w:rsidRDefault="00BB0CDD" w:rsidP="00BB0CDD">
            <w:pPr>
              <w:spacing w:beforeLines="60" w:before="144" w:afterLines="60" w:after="144"/>
              <w:rPr>
                <w:rFonts w:cs="Arial"/>
                <w:sz w:val="20"/>
              </w:rPr>
            </w:pPr>
            <w:r w:rsidRPr="005E7CCB">
              <w:rPr>
                <w:b/>
                <w:sz w:val="22"/>
                <w:szCs w:val="40"/>
              </w:rPr>
              <w:t>Basilisk zeichnen</w:t>
            </w:r>
          </w:p>
        </w:tc>
        <w:tc>
          <w:tcPr>
            <w:tcW w:w="4819" w:type="dxa"/>
            <w:tcBorders>
              <w:left w:val="single" w:sz="4" w:space="0" w:color="auto"/>
            </w:tcBorders>
            <w:shd w:val="clear" w:color="auto" w:fill="auto"/>
            <w:vAlign w:val="center"/>
          </w:tcPr>
          <w:p w:rsidR="00BB0CDD" w:rsidRPr="005E7CCB" w:rsidRDefault="00BB0CDD" w:rsidP="00BB0CDD">
            <w:pPr>
              <w:spacing w:beforeLines="60" w:before="144" w:afterLines="60" w:after="144"/>
              <w:rPr>
                <w:rFonts w:cs="Arial"/>
                <w:sz w:val="22"/>
              </w:rPr>
            </w:pPr>
          </w:p>
        </w:tc>
        <w:tc>
          <w:tcPr>
            <w:tcW w:w="851" w:type="dxa"/>
            <w:shd w:val="clear" w:color="auto" w:fill="auto"/>
          </w:tcPr>
          <w:p w:rsidR="00BB0CDD" w:rsidRPr="005E7CCB" w:rsidRDefault="00BB0CDD" w:rsidP="00BB0CDD">
            <w:pPr>
              <w:spacing w:beforeLines="60" w:before="144" w:afterLines="60" w:after="144"/>
              <w:rPr>
                <w:b/>
                <w:sz w:val="22"/>
                <w:szCs w:val="22"/>
              </w:rPr>
            </w:pPr>
          </w:p>
        </w:tc>
        <w:tc>
          <w:tcPr>
            <w:tcW w:w="992" w:type="dxa"/>
            <w:shd w:val="clear" w:color="auto" w:fill="auto"/>
          </w:tcPr>
          <w:p w:rsidR="00BB0CDD" w:rsidRPr="005E7CCB" w:rsidRDefault="00BB0CDD" w:rsidP="00BB0CDD">
            <w:pPr>
              <w:spacing w:beforeLines="60" w:before="144" w:afterLines="60" w:after="144"/>
              <w:rPr>
                <w:sz w:val="18"/>
                <w:szCs w:val="22"/>
              </w:rPr>
            </w:pPr>
          </w:p>
        </w:tc>
      </w:tr>
    </w:tbl>
    <w:p w:rsidR="00BB0CDD" w:rsidRPr="00C94C5F" w:rsidRDefault="00BB0CDD" w:rsidP="00BB0CDD">
      <w:pPr>
        <w:tabs>
          <w:tab w:val="left" w:pos="10065"/>
        </w:tabs>
        <w:ind w:right="284"/>
        <w:rPr>
          <w:b/>
        </w:rPr>
      </w:pPr>
    </w:p>
    <w:p w:rsidR="00BB0CDD" w:rsidRPr="00C94C5F" w:rsidRDefault="00BB0CDD" w:rsidP="00BB0CDD">
      <w:pPr>
        <w:tabs>
          <w:tab w:val="left" w:pos="10065"/>
        </w:tabs>
        <w:ind w:right="284"/>
        <w:rPr>
          <w:b/>
        </w:rPr>
      </w:pPr>
      <w:r>
        <w:rPr>
          <w:b/>
        </w:rPr>
        <w:br w:type="page"/>
      </w:r>
    </w:p>
    <w:tbl>
      <w:tblPr>
        <w:tblW w:w="0" w:type="auto"/>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70"/>
        <w:gridCol w:w="1701"/>
        <w:gridCol w:w="5386"/>
      </w:tblGrid>
      <w:tr w:rsidR="00BB0CDD" w:rsidRPr="00F176B8">
        <w:trPr>
          <w:trHeight w:val="850"/>
        </w:trPr>
        <w:tc>
          <w:tcPr>
            <w:tcW w:w="1970" w:type="dxa"/>
            <w:shd w:val="clear" w:color="auto" w:fill="auto"/>
            <w:vAlign w:val="center"/>
          </w:tcPr>
          <w:p w:rsidR="00BB0CDD" w:rsidRPr="00F176B8" w:rsidRDefault="00BB0CDD" w:rsidP="00BB0CDD">
            <w:pPr>
              <w:pStyle w:val="Kopfze"/>
              <w:spacing w:line="264" w:lineRule="auto"/>
              <w:jc w:val="center"/>
              <w:rPr>
                <w:rFonts w:ascii="Cambria" w:hAnsi="Cambria" w:cs="Arial"/>
                <w:b/>
              </w:rPr>
            </w:pPr>
            <w:r w:rsidRPr="00D925B5">
              <w:rPr>
                <w:rFonts w:ascii="Cambria" w:hAnsi="Cambria"/>
                <w:noProof/>
              </w:rPr>
              <w:pict>
                <v:shape id="Bild 81" o:spid="_x0000_i1105" type="#_x0000_t75" alt="bege_bez_rgb_50mm" style="width:88.9pt;height:44.65pt;visibility:visible">
                  <v:imagedata r:id="rId8" o:title="bege_bez_rgb_50mm"/>
                </v:shape>
              </w:pict>
            </w:r>
          </w:p>
        </w:tc>
        <w:tc>
          <w:tcPr>
            <w:tcW w:w="1701" w:type="dxa"/>
            <w:shd w:val="clear" w:color="auto" w:fill="auto"/>
            <w:vAlign w:val="bottom"/>
          </w:tcPr>
          <w:p w:rsidR="00BB0CDD" w:rsidRPr="00F176B8" w:rsidRDefault="00BB0CDD" w:rsidP="00BB0CDD">
            <w:pPr>
              <w:pStyle w:val="Kopfze"/>
              <w:spacing w:line="264" w:lineRule="auto"/>
              <w:jc w:val="center"/>
              <w:rPr>
                <w:rFonts w:ascii="Cambria" w:hAnsi="Cambria" w:cs="Arial"/>
              </w:rPr>
            </w:pPr>
            <w:r w:rsidRPr="00F176B8">
              <w:rPr>
                <w:rFonts w:ascii="Cambria" w:hAnsi="Cambria" w:cs="Arial"/>
              </w:rPr>
              <w:t xml:space="preserve">Lesetagebuch </w:t>
            </w:r>
            <w:r>
              <w:rPr>
                <w:rFonts w:ascii="Cambria" w:hAnsi="Cambria" w:cs="Arial"/>
                <w:b/>
              </w:rPr>
              <w:t>D</w:t>
            </w:r>
            <w:r w:rsidRPr="00F176B8">
              <w:rPr>
                <w:rFonts w:ascii="Cambria" w:hAnsi="Cambria" w:cs="Arial"/>
                <w:b/>
              </w:rPr>
              <w:t>er Basilisk</w:t>
            </w:r>
            <w:r w:rsidRPr="00F176B8">
              <w:rPr>
                <w:rFonts w:ascii="Cambria" w:hAnsi="Cambria" w:cs="Arial"/>
              </w:rPr>
              <w:t xml:space="preserve"> Auftrag </w:t>
            </w:r>
            <w:r w:rsidRPr="00E2734B">
              <w:rPr>
                <w:rFonts w:ascii="Cambria" w:hAnsi="Cambria" w:cs="Arial"/>
                <w:sz w:val="28"/>
              </w:rPr>
              <w:t>S</w:t>
            </w:r>
            <w:r>
              <w:rPr>
                <w:rFonts w:ascii="Cambria" w:hAnsi="Cambria" w:cs="Arial"/>
              </w:rPr>
              <w:t>2</w:t>
            </w:r>
          </w:p>
        </w:tc>
        <w:tc>
          <w:tcPr>
            <w:tcW w:w="5386" w:type="dxa"/>
            <w:shd w:val="clear" w:color="auto" w:fill="F2F2F2"/>
            <w:vAlign w:val="center"/>
          </w:tcPr>
          <w:p w:rsidR="00BB0CDD" w:rsidRPr="00F176B8" w:rsidRDefault="00BB0CDD" w:rsidP="00BB0CDD">
            <w:pPr>
              <w:pStyle w:val="Kopfze"/>
              <w:ind w:left="142"/>
              <w:jc w:val="left"/>
              <w:rPr>
                <w:rFonts w:ascii="Cambria" w:hAnsi="Cambria" w:cs="Arial"/>
                <w:b/>
                <w:sz w:val="36"/>
              </w:rPr>
            </w:pPr>
            <w:r>
              <w:rPr>
                <w:rFonts w:ascii="Cambria" w:hAnsi="Cambria" w:cs="Arial"/>
                <w:b/>
                <w:sz w:val="36"/>
              </w:rPr>
              <w:t>Autorenwerkstatt</w:t>
            </w:r>
          </w:p>
          <w:p w:rsidR="00BB0CDD" w:rsidRPr="00F176B8" w:rsidRDefault="00BB0CDD" w:rsidP="00BB0CDD">
            <w:pPr>
              <w:pStyle w:val="Kopfze"/>
              <w:ind w:left="142"/>
              <w:jc w:val="left"/>
              <w:rPr>
                <w:rFonts w:ascii="Cambria" w:hAnsi="Cambria" w:cs="Arial"/>
                <w:sz w:val="36"/>
              </w:rPr>
            </w:pPr>
            <w:r>
              <w:rPr>
                <w:rFonts w:ascii="Cambria" w:hAnsi="Cambria" w:cs="Arial"/>
                <w:sz w:val="36"/>
              </w:rPr>
              <w:t>Text-Check</w:t>
            </w:r>
          </w:p>
        </w:tc>
      </w:tr>
    </w:tbl>
    <w:p w:rsidR="00BB0CDD" w:rsidRPr="00F176B8" w:rsidRDefault="00BB0CDD" w:rsidP="00BB0CDD">
      <w:pPr>
        <w:rPr>
          <w:rFonts w:cs="Arial"/>
        </w:rPr>
      </w:pPr>
    </w:p>
    <w:p w:rsidR="00BB0CDD" w:rsidRPr="007B1C5D" w:rsidRDefault="00BB0CDD" w:rsidP="00BB0CDD">
      <w:pPr>
        <w:ind w:left="1985" w:right="709" w:hanging="1985"/>
        <w:rPr>
          <w:rFonts w:cs="Arial"/>
          <w:noProof/>
          <w:lang w:val="de-CH"/>
        </w:rPr>
      </w:pPr>
      <w:r w:rsidRPr="00D925B5">
        <w:rPr>
          <w:rFonts w:cs="Arial"/>
          <w:noProof/>
          <w:lang w:eastAsia="de-DE"/>
        </w:rPr>
        <w:pict>
          <v:shape id="Bild 82" o:spid="_x0000_i1106" type="#_x0000_t75" alt="BG_LTB_Button1" style="width:33.75pt;height:25.5pt;visibility:visible">
            <v:imagedata r:id="rId9" o:title="BG_LTB_Button1"/>
          </v:shape>
        </w:pict>
      </w:r>
      <w:r w:rsidRPr="00F176B8">
        <w:rPr>
          <w:rFonts w:cs="Arial"/>
          <w:noProof/>
          <w:lang w:val="de-CH"/>
        </w:rPr>
        <w:tab/>
      </w:r>
      <w:r>
        <w:rPr>
          <w:rFonts w:cs="Arial"/>
          <w:noProof/>
          <w:sz w:val="28"/>
          <w:lang w:val="de-CH"/>
        </w:rPr>
        <w:t>Du hast nun deinen Text geschrieben.</w:t>
      </w:r>
      <w:r>
        <w:rPr>
          <w:rFonts w:cs="Arial"/>
          <w:noProof/>
          <w:sz w:val="28"/>
          <w:lang w:val="de-CH"/>
        </w:rPr>
        <w:br/>
        <w:t>Gib ihn einer anderen Person zur Kontrolle.</w:t>
      </w:r>
      <w:r>
        <w:rPr>
          <w:rFonts w:cs="Arial"/>
          <w:noProof/>
          <w:sz w:val="28"/>
          <w:lang w:val="de-CH"/>
        </w:rPr>
        <w:br/>
        <w:t xml:space="preserve">Lass sie deine </w:t>
      </w:r>
      <w:r w:rsidRPr="00FF4751">
        <w:rPr>
          <w:rFonts w:cs="Arial"/>
          <w:b/>
          <w:noProof/>
          <w:sz w:val="28"/>
          <w:lang w:val="de-CH"/>
        </w:rPr>
        <w:t>Checkliste</w:t>
      </w:r>
      <w:r>
        <w:rPr>
          <w:rFonts w:cs="Arial"/>
          <w:noProof/>
          <w:sz w:val="28"/>
          <w:lang w:val="de-CH"/>
        </w:rPr>
        <w:t xml:space="preserve"> ausfüllen und auch die Rechtschreibung kontrollieren.</w:t>
      </w:r>
      <w:r>
        <w:rPr>
          <w:rFonts w:cs="Arial"/>
          <w:noProof/>
          <w:sz w:val="28"/>
          <w:lang w:val="de-CH"/>
        </w:rPr>
        <w:br/>
      </w:r>
      <w:r w:rsidRPr="007B1C5D">
        <w:rPr>
          <w:rFonts w:cs="Arial"/>
          <w:noProof/>
          <w:lang w:val="de-CH"/>
        </w:rPr>
        <w:t>(mit Bleistift anzeigen!)</w:t>
      </w:r>
    </w:p>
    <w:p w:rsidR="00BB0CDD" w:rsidRPr="000F1E89" w:rsidRDefault="00BB0CDD" w:rsidP="00BB0CDD">
      <w:pPr>
        <w:ind w:right="709"/>
        <w:rPr>
          <w:rFonts w:cs="Arial"/>
          <w:noProof/>
          <w:lang w:val="de-CH"/>
        </w:rPr>
      </w:pPr>
    </w:p>
    <w:p w:rsidR="00BB0CDD" w:rsidRPr="00F176B8" w:rsidRDefault="00BB0CDD" w:rsidP="00BB0CDD">
      <w:pPr>
        <w:ind w:left="1985" w:right="709" w:hanging="1985"/>
        <w:rPr>
          <w:rFonts w:cs="Arial"/>
          <w:sz w:val="28"/>
        </w:rPr>
      </w:pPr>
      <w:r w:rsidRPr="00D925B5">
        <w:rPr>
          <w:rFonts w:cs="Arial"/>
          <w:noProof/>
          <w:lang w:eastAsia="de-DE"/>
        </w:rPr>
        <w:pict>
          <v:shape id="Bild 83" o:spid="_x0000_i1107" type="#_x0000_t75" alt="BG_LTB_Button1" style="width:33.75pt;height:25.5pt;visibility:visible">
            <v:imagedata r:id="rId9" o:title="BG_LTB_Button1"/>
          </v:shape>
        </w:pict>
      </w:r>
      <w:r w:rsidRPr="00D925B5">
        <w:rPr>
          <w:rFonts w:cs="Arial"/>
          <w:noProof/>
          <w:lang w:eastAsia="de-DE"/>
        </w:rPr>
        <w:pict>
          <v:shape id="Bild 84" o:spid="_x0000_i1108" type="#_x0000_t75" alt="BG_LTB_Button1" style="width:33.75pt;height:25.5pt;visibility:visible">
            <v:imagedata r:id="rId9" o:title="BG_LTB_Button1"/>
          </v:shape>
        </w:pict>
      </w:r>
      <w:r w:rsidRPr="000F1E89">
        <w:rPr>
          <w:rFonts w:cs="Arial"/>
        </w:rPr>
        <w:tab/>
      </w:r>
      <w:r>
        <w:rPr>
          <w:rFonts w:cs="Arial"/>
          <w:sz w:val="28"/>
        </w:rPr>
        <w:t>Nach dem Check setzt ihr euch zusammen und besprecht die Ergebnisse miteinander.</w:t>
      </w:r>
      <w:r>
        <w:rPr>
          <w:rFonts w:cs="Arial"/>
          <w:sz w:val="28"/>
        </w:rPr>
        <w:br/>
        <w:t>Was war spannend? Was war komisch?...</w:t>
      </w:r>
    </w:p>
    <w:p w:rsidR="00BB0CDD" w:rsidRPr="00F176B8" w:rsidRDefault="00BB0CDD" w:rsidP="00BB0CDD">
      <w:pPr>
        <w:ind w:right="709"/>
        <w:rPr>
          <w:rFonts w:cs="Arial"/>
        </w:rPr>
      </w:pPr>
    </w:p>
    <w:p w:rsidR="00BB0CDD" w:rsidRDefault="00BB0CDD" w:rsidP="00BB0CDD">
      <w:pPr>
        <w:spacing w:after="120"/>
        <w:ind w:left="1985" w:right="709" w:hanging="1985"/>
        <w:rPr>
          <w:rFonts w:cs="Arial"/>
          <w:sz w:val="28"/>
        </w:rPr>
      </w:pPr>
      <w:r w:rsidRPr="00D925B5">
        <w:rPr>
          <w:rFonts w:cs="Arial"/>
          <w:noProof/>
          <w:lang w:eastAsia="de-DE"/>
        </w:rPr>
        <w:pict>
          <v:shape id="Bild 85" o:spid="_x0000_i1109" type="#_x0000_t75" alt="BG_LTB_Button1" style="width:31.15pt;height:23.25pt;visibility:visible">
            <v:imagedata r:id="rId9" o:title="BG_LTB_Button1"/>
          </v:shape>
        </w:pict>
      </w:r>
      <w:r w:rsidRPr="00D925B5">
        <w:rPr>
          <w:rFonts w:cs="Arial"/>
          <w:noProof/>
          <w:lang w:eastAsia="de-DE"/>
        </w:rPr>
        <w:pict>
          <v:shape id="Bild 86" o:spid="_x0000_i1110" type="#_x0000_t75" alt="BG_LTB_Button1" style="width:30.4pt;height:22.5pt;visibility:visible">
            <v:imagedata r:id="rId9" o:title="BG_LTB_Button1"/>
          </v:shape>
        </w:pict>
      </w:r>
      <w:r w:rsidRPr="00D925B5">
        <w:rPr>
          <w:rFonts w:cs="Arial"/>
          <w:noProof/>
          <w:lang w:eastAsia="de-DE"/>
        </w:rPr>
        <w:pict>
          <v:shape id="Bild 87" o:spid="_x0000_i1111" type="#_x0000_t75" alt="BG_LTB_Button1" style="width:30.4pt;height:22.5pt;visibility:visible">
            <v:imagedata r:id="rId9" o:title="BG_LTB_Button1"/>
          </v:shape>
        </w:pict>
      </w:r>
      <w:r w:rsidRPr="000E57A1">
        <w:rPr>
          <w:rFonts w:cs="Arial"/>
          <w:noProof/>
          <w:lang w:val="de-CH"/>
        </w:rPr>
        <w:tab/>
      </w:r>
      <w:r>
        <w:rPr>
          <w:rFonts w:cs="Arial"/>
          <w:sz w:val="28"/>
        </w:rPr>
        <w:t>Überarbeite nun mit den neuen Informationen deinen Text.</w:t>
      </w:r>
    </w:p>
    <w:p w:rsidR="00BB0CDD" w:rsidRPr="00235393" w:rsidRDefault="00BB0CDD" w:rsidP="00BB0CDD">
      <w:pPr>
        <w:spacing w:after="120"/>
        <w:ind w:left="1985" w:right="709"/>
        <w:rPr>
          <w:rFonts w:cs="Arial"/>
          <w:sz w:val="28"/>
        </w:rPr>
      </w:pPr>
      <w:r w:rsidRPr="00235393">
        <w:rPr>
          <w:rFonts w:cs="Arial"/>
          <w:sz w:val="28"/>
        </w:rPr>
        <w:sym w:font="Wingdings" w:char="F0F0"/>
      </w:r>
      <w:r w:rsidRPr="00235393">
        <w:rPr>
          <w:rFonts w:cs="Arial"/>
          <w:sz w:val="28"/>
        </w:rPr>
        <w:t xml:space="preserve"> Wenn du dir noch nicht sicher bist, ob der Text nun gelungen ist, kannst du ihn nochmals je</w:t>
      </w:r>
      <w:r>
        <w:rPr>
          <w:rFonts w:cs="Arial"/>
          <w:sz w:val="28"/>
        </w:rPr>
        <w:t xml:space="preserve">mand anderem zum Checken geben </w:t>
      </w:r>
      <w:r w:rsidRPr="00235393">
        <w:rPr>
          <w:rFonts w:cs="Arial"/>
          <w:sz w:val="28"/>
        </w:rPr>
        <w:t>(Checkliste</w:t>
      </w:r>
      <w:r>
        <w:rPr>
          <w:rFonts w:cs="Arial"/>
          <w:sz w:val="28"/>
        </w:rPr>
        <w:t xml:space="preserve"> S2</w:t>
      </w:r>
      <w:r w:rsidRPr="00235393">
        <w:rPr>
          <w:rFonts w:cs="Arial"/>
          <w:sz w:val="28"/>
        </w:rPr>
        <w:t xml:space="preserve"> und Gespräch)</w:t>
      </w:r>
      <w:r>
        <w:rPr>
          <w:rFonts w:cs="Arial"/>
          <w:sz w:val="28"/>
        </w:rPr>
        <w:t>.</w:t>
      </w:r>
    </w:p>
    <w:p w:rsidR="00BB0CDD" w:rsidRPr="00235393" w:rsidRDefault="00BB0CDD" w:rsidP="00BB0CDD">
      <w:pPr>
        <w:spacing w:after="120"/>
        <w:ind w:left="1985" w:right="709"/>
        <w:rPr>
          <w:rFonts w:cs="Arial"/>
          <w:sz w:val="28"/>
        </w:rPr>
      </w:pPr>
      <w:r w:rsidRPr="00235393">
        <w:rPr>
          <w:rFonts w:cs="Arial"/>
          <w:sz w:val="28"/>
        </w:rPr>
        <w:sym w:font="Wingdings" w:char="F0F0"/>
      </w:r>
      <w:r w:rsidRPr="00235393">
        <w:rPr>
          <w:rFonts w:cs="Arial"/>
          <w:sz w:val="28"/>
        </w:rPr>
        <w:t xml:space="preserve"> Wenn du deinen Text zu Ende geschrieben hast, kannst du ihn am Computer abtippen und anschliessend in dein Lesetagebuch kleben!</w:t>
      </w:r>
    </w:p>
    <w:p w:rsidR="00BB0CDD" w:rsidRPr="00235393" w:rsidRDefault="00BB0CDD" w:rsidP="00BB0CDD">
      <w:pPr>
        <w:spacing w:after="120"/>
        <w:ind w:left="1985" w:right="709"/>
        <w:rPr>
          <w:rFonts w:cs="Arial"/>
          <w:sz w:val="28"/>
        </w:rPr>
      </w:pPr>
      <w:r w:rsidRPr="00235393">
        <w:rPr>
          <w:rFonts w:cs="Arial"/>
          <w:sz w:val="28"/>
        </w:rPr>
        <w:sym w:font="Wingdings" w:char="F0F0"/>
      </w:r>
      <w:r w:rsidRPr="00235393">
        <w:rPr>
          <w:rFonts w:cs="Arial"/>
          <w:sz w:val="28"/>
        </w:rPr>
        <w:t xml:space="preserve"> Du kannst dich nun auch auf die Präsentation deiner Geschichte in einer Klasse vorbereiten.</w:t>
      </w:r>
    </w:p>
    <w:p w:rsidR="00BB0CDD" w:rsidRPr="00C94C5F" w:rsidRDefault="00BB0CDD" w:rsidP="00BB0CDD">
      <w:pPr>
        <w:tabs>
          <w:tab w:val="left" w:pos="10065"/>
        </w:tabs>
        <w:ind w:right="284"/>
        <w:rPr>
          <w:b/>
        </w:rPr>
      </w:pPr>
    </w:p>
    <w:p w:rsidR="00BB0CDD" w:rsidRPr="00C94C5F" w:rsidRDefault="00BB0CDD" w:rsidP="00BB0CDD">
      <w:pPr>
        <w:tabs>
          <w:tab w:val="left" w:pos="10065"/>
        </w:tabs>
        <w:ind w:right="284"/>
        <w:rPr>
          <w:b/>
        </w:rPr>
      </w:pPr>
      <w:r>
        <w:rPr>
          <w:b/>
        </w:rPr>
        <w:br w:type="page"/>
      </w:r>
    </w:p>
    <w:tbl>
      <w:tblPr>
        <w:tblW w:w="9766" w:type="dxa"/>
        <w:tblInd w:w="15" w:type="dxa"/>
        <w:tblBorders>
          <w:bottom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828"/>
        <w:gridCol w:w="1559"/>
        <w:gridCol w:w="6379"/>
      </w:tblGrid>
      <w:tr w:rsidR="00BB0CDD" w:rsidRPr="00C94C5F">
        <w:trPr>
          <w:trHeight w:val="850"/>
        </w:trPr>
        <w:tc>
          <w:tcPr>
            <w:tcW w:w="1828" w:type="dxa"/>
            <w:shd w:val="clear" w:color="auto" w:fill="auto"/>
            <w:vAlign w:val="center"/>
          </w:tcPr>
          <w:p w:rsidR="00BB0CDD" w:rsidRPr="00C94C5F" w:rsidRDefault="00BB0CDD" w:rsidP="00BB0CDD">
            <w:pPr>
              <w:pStyle w:val="Kopfze"/>
              <w:jc w:val="center"/>
              <w:rPr>
                <w:rFonts w:ascii="Cambria" w:hAnsi="Cambria" w:cs="Arial"/>
                <w:b/>
              </w:rPr>
            </w:pPr>
            <w:r w:rsidRPr="00D925B5">
              <w:rPr>
                <w:rFonts w:ascii="Cambria" w:hAnsi="Cambria"/>
                <w:noProof/>
              </w:rPr>
              <w:pict>
                <v:shape id="Bild 88" o:spid="_x0000_i1112" type="#_x0000_t75" alt="bege_bez_rgb_50mm" style="width:88.9pt;height:44.65pt;visibility:visible">
                  <v:imagedata r:id="rId8" o:title="bege_bez_rgb_50mm"/>
                </v:shape>
              </w:pict>
            </w:r>
          </w:p>
        </w:tc>
        <w:tc>
          <w:tcPr>
            <w:tcW w:w="1559" w:type="dxa"/>
            <w:shd w:val="clear" w:color="auto" w:fill="auto"/>
            <w:vAlign w:val="bottom"/>
          </w:tcPr>
          <w:p w:rsidR="00BB0CDD" w:rsidRPr="00C94C5F" w:rsidRDefault="00BB0CDD" w:rsidP="00BB0CDD">
            <w:pPr>
              <w:pStyle w:val="Kopfze"/>
              <w:jc w:val="center"/>
              <w:rPr>
                <w:rFonts w:ascii="Cambria" w:hAnsi="Cambria" w:cs="Arial"/>
              </w:rPr>
            </w:pPr>
            <w:r w:rsidRPr="00C94C5F">
              <w:rPr>
                <w:rFonts w:ascii="Cambria" w:hAnsi="Cambria" w:cs="Arial"/>
              </w:rPr>
              <w:t xml:space="preserve">Lesetagebuch </w:t>
            </w:r>
            <w:r>
              <w:rPr>
                <w:rFonts w:ascii="Cambria" w:hAnsi="Cambria" w:cs="Arial"/>
                <w:b/>
              </w:rPr>
              <w:t>D</w:t>
            </w:r>
            <w:r w:rsidRPr="00C94C5F">
              <w:rPr>
                <w:rFonts w:ascii="Cambria" w:hAnsi="Cambria" w:cs="Arial"/>
                <w:b/>
              </w:rPr>
              <w:t>er Basilisk</w:t>
            </w:r>
            <w:r w:rsidRPr="00C94C5F">
              <w:rPr>
                <w:rFonts w:ascii="Cambria" w:hAnsi="Cambria" w:cs="Arial"/>
              </w:rPr>
              <w:t xml:space="preserve"> Auftrag S3</w:t>
            </w:r>
          </w:p>
        </w:tc>
        <w:tc>
          <w:tcPr>
            <w:tcW w:w="6379" w:type="dxa"/>
            <w:shd w:val="clear" w:color="auto" w:fill="F2F2F2"/>
            <w:vAlign w:val="center"/>
          </w:tcPr>
          <w:p w:rsidR="00BB0CDD" w:rsidRPr="00B4028C" w:rsidRDefault="00BB0CDD" w:rsidP="00BB0CDD">
            <w:pPr>
              <w:pStyle w:val="Kopfze"/>
              <w:ind w:left="142"/>
              <w:jc w:val="left"/>
              <w:rPr>
                <w:rFonts w:ascii="Cambria" w:hAnsi="Cambria" w:cs="Arial"/>
                <w:b/>
                <w:sz w:val="36"/>
                <w:szCs w:val="36"/>
              </w:rPr>
            </w:pPr>
            <w:r w:rsidRPr="00B4028C">
              <w:rPr>
                <w:rFonts w:ascii="Cambria" w:hAnsi="Cambria" w:cs="Arial"/>
                <w:b/>
                <w:sz w:val="36"/>
                <w:szCs w:val="36"/>
              </w:rPr>
              <w:t>Autorenwerkstatt</w:t>
            </w:r>
          </w:p>
          <w:p w:rsidR="00BB0CDD" w:rsidRPr="00B4028C" w:rsidRDefault="00BB0CDD" w:rsidP="00BB0CDD">
            <w:pPr>
              <w:pStyle w:val="Kopfze"/>
              <w:ind w:left="142"/>
              <w:jc w:val="left"/>
              <w:rPr>
                <w:rFonts w:ascii="Cambria" w:hAnsi="Cambria" w:cs="Arial"/>
                <w:sz w:val="32"/>
                <w:szCs w:val="32"/>
              </w:rPr>
            </w:pPr>
            <w:r w:rsidRPr="00B4028C">
              <w:rPr>
                <w:rFonts w:ascii="Cambria" w:hAnsi="Cambria" w:cs="Arial"/>
                <w:sz w:val="32"/>
                <w:szCs w:val="32"/>
              </w:rPr>
              <w:t>Eine eigene bewegte Geschichte schreiben</w:t>
            </w:r>
          </w:p>
        </w:tc>
      </w:tr>
    </w:tbl>
    <w:p w:rsidR="00BB0CDD" w:rsidRPr="00F176B8" w:rsidRDefault="00BB0CDD" w:rsidP="00BB0CDD">
      <w:pPr>
        <w:rPr>
          <w:rFonts w:cs="Arial"/>
        </w:rPr>
      </w:pPr>
    </w:p>
    <w:p w:rsidR="00BB0CDD" w:rsidRPr="000F1E89" w:rsidRDefault="00BB0CDD" w:rsidP="00BB0CDD">
      <w:pPr>
        <w:ind w:left="1985" w:right="709" w:hanging="1985"/>
        <w:rPr>
          <w:rFonts w:cs="Arial"/>
          <w:noProof/>
          <w:sz w:val="28"/>
          <w:lang w:val="de-CH"/>
        </w:rPr>
      </w:pPr>
      <w:r w:rsidRPr="00D925B5">
        <w:rPr>
          <w:rFonts w:cs="Arial"/>
          <w:noProof/>
          <w:lang w:eastAsia="de-DE"/>
        </w:rPr>
        <w:pict>
          <v:shape id="Bild 89" o:spid="_x0000_i1113" type="#_x0000_t75" alt="BG_LTB_Button1" style="width:33.75pt;height:25.5pt;visibility:visible">
            <v:imagedata r:id="rId9" o:title="BG_LTB_Button1"/>
          </v:shape>
        </w:pict>
      </w:r>
      <w:r w:rsidRPr="00F176B8">
        <w:rPr>
          <w:rFonts w:cs="Arial"/>
          <w:noProof/>
          <w:lang w:val="de-CH"/>
        </w:rPr>
        <w:tab/>
      </w:r>
      <w:r>
        <w:rPr>
          <w:rFonts w:cs="Arial"/>
          <w:noProof/>
          <w:sz w:val="28"/>
          <w:lang w:val="de-CH"/>
        </w:rPr>
        <w:t>Werde Autor oder Autorin!</w:t>
      </w:r>
      <w:r>
        <w:rPr>
          <w:rFonts w:cs="Arial"/>
          <w:noProof/>
          <w:sz w:val="28"/>
          <w:lang w:val="de-CH"/>
        </w:rPr>
        <w:br/>
        <w:t xml:space="preserve">Schreibe </w:t>
      </w:r>
      <w:r w:rsidRPr="00831C47">
        <w:rPr>
          <w:rFonts w:cs="Arial"/>
          <w:noProof/>
          <w:sz w:val="28"/>
          <w:lang w:val="de-CH"/>
        </w:rPr>
        <w:t xml:space="preserve">nun deine eigene </w:t>
      </w:r>
      <w:r>
        <w:rPr>
          <w:rFonts w:cs="Arial"/>
          <w:noProof/>
          <w:sz w:val="28"/>
          <w:lang w:val="de-CH"/>
        </w:rPr>
        <w:t>bewegte Geschichte.</w:t>
      </w:r>
      <w:r>
        <w:rPr>
          <w:rFonts w:cs="Arial"/>
          <w:noProof/>
          <w:sz w:val="28"/>
          <w:lang w:val="de-CH"/>
        </w:rPr>
        <w:br/>
        <w:t xml:space="preserve">Fülle als erstes deine </w:t>
      </w:r>
      <w:r w:rsidRPr="00035779">
        <w:rPr>
          <w:rFonts w:cs="Arial"/>
          <w:b/>
          <w:noProof/>
          <w:sz w:val="28"/>
          <w:lang w:val="de-CH"/>
        </w:rPr>
        <w:t>Geschichten-Tabelle</w:t>
      </w:r>
      <w:r>
        <w:rPr>
          <w:rFonts w:cs="Arial"/>
          <w:noProof/>
          <w:sz w:val="28"/>
          <w:lang w:val="de-CH"/>
        </w:rPr>
        <w:t xml:space="preserve"> aus!</w:t>
      </w:r>
    </w:p>
    <w:p w:rsidR="00BB0CDD" w:rsidRPr="004D1ADE" w:rsidRDefault="00BB0CDD" w:rsidP="00BB0CDD">
      <w:pPr>
        <w:ind w:left="2410" w:right="709"/>
        <w:rPr>
          <w:rFonts w:cs="Arial"/>
          <w:noProof/>
          <w:sz w:val="14"/>
          <w:lang w:val="de-CH"/>
        </w:rPr>
      </w:pPr>
    </w:p>
    <w:p w:rsidR="00BB0CDD" w:rsidRDefault="00BB0CDD" w:rsidP="00BB0CDD">
      <w:pPr>
        <w:spacing w:line="276" w:lineRule="auto"/>
        <w:ind w:left="2410" w:right="851"/>
        <w:rPr>
          <w:rFonts w:cs="Arial"/>
          <w:noProof/>
          <w:lang w:val="de-CH"/>
        </w:rPr>
      </w:pPr>
      <w:r w:rsidRPr="001862EC">
        <w:rPr>
          <w:rFonts w:cs="Arial"/>
          <w:sz w:val="28"/>
          <w:u w:val="single"/>
        </w:rPr>
        <w:t>Vorgehen 1:</w:t>
      </w:r>
      <w:r w:rsidRPr="001862EC">
        <w:rPr>
          <w:rFonts w:cs="Arial"/>
          <w:sz w:val="28"/>
          <w:u w:val="single"/>
        </w:rPr>
        <w:br/>
      </w:r>
      <w:r w:rsidRPr="001862EC">
        <w:rPr>
          <w:rFonts w:cs="Arial"/>
        </w:rPr>
        <w:t xml:space="preserve">Wähle aus der Liste mit </w:t>
      </w:r>
      <w:r w:rsidRPr="00472EA0">
        <w:rPr>
          <w:noProof/>
          <w:lang w:eastAsia="de-DE"/>
        </w:rPr>
        <w:pict>
          <v:shape id="Bild 90" o:spid="_x0000_i1114" type="#_x0000_t75" alt="bege_icon_e_rgb_25mm" style="width:19.15pt;height:13.5pt;visibility:visible">
            <v:imagedata r:id="rId12" o:title="bege_icon_e_rgb_25mm"/>
          </v:shape>
        </w:pict>
      </w:r>
      <w:r w:rsidRPr="001862EC">
        <w:t xml:space="preserve"> &amp; </w:t>
      </w:r>
      <w:r w:rsidRPr="00D925B5">
        <w:rPr>
          <w:b/>
          <w:noProof/>
          <w:lang w:eastAsia="de-DE"/>
        </w:rPr>
        <w:pict>
          <v:shape id="_x0000_i1115" type="#_x0000_t75" alt=":::::Icons:BEGE_ICONS_K-E-L-A-P_Pixel:K_Pixel:bege_icon_k_rgb_50mm.jpg" style="width:21.4pt;height:15pt;visibility:visible">
            <v:imagedata r:id="rId14" o:title="bege_icon_k_rgb_50mm"/>
          </v:shape>
        </w:pict>
      </w:r>
      <w:r w:rsidRPr="001862EC">
        <w:rPr>
          <w:rFonts w:cs="Arial"/>
          <w:noProof/>
          <w:lang w:val="de-CH"/>
        </w:rPr>
        <w:t>Übungen aus und entwickle eine Geschichte dazu.</w:t>
      </w:r>
    </w:p>
    <w:p w:rsidR="00BB0CDD" w:rsidRDefault="00BB0CDD" w:rsidP="00BB0CDD">
      <w:pPr>
        <w:spacing w:line="276" w:lineRule="auto"/>
        <w:ind w:left="2410" w:right="709"/>
        <w:rPr>
          <w:rFonts w:cs="Arial"/>
          <w:noProof/>
          <w:lang w:val="de-CH"/>
        </w:rPr>
      </w:pPr>
    </w:p>
    <w:p w:rsidR="00BB0CDD" w:rsidRPr="001862EC" w:rsidRDefault="00BB0CDD" w:rsidP="00BB0CDD">
      <w:pPr>
        <w:spacing w:line="276" w:lineRule="auto"/>
        <w:ind w:left="2410" w:right="851"/>
        <w:rPr>
          <w:rFonts w:cs="Arial"/>
        </w:rPr>
      </w:pPr>
      <w:r>
        <w:rPr>
          <w:rFonts w:cs="Arial"/>
          <w:sz w:val="28"/>
          <w:u w:val="single"/>
        </w:rPr>
        <w:t>Vorgehen 2</w:t>
      </w:r>
      <w:r w:rsidRPr="001862EC">
        <w:rPr>
          <w:rFonts w:cs="Arial"/>
          <w:sz w:val="28"/>
          <w:u w:val="single"/>
        </w:rPr>
        <w:t>:</w:t>
      </w:r>
      <w:r w:rsidRPr="001862EC">
        <w:rPr>
          <w:rFonts w:cs="Arial"/>
          <w:sz w:val="28"/>
          <w:u w:val="single"/>
        </w:rPr>
        <w:br/>
      </w:r>
      <w:r>
        <w:rPr>
          <w:rFonts w:cs="Arial"/>
        </w:rPr>
        <w:t xml:space="preserve">Entwickle zuerst eine Geschichte und überlege dir, welche </w:t>
      </w:r>
      <w:r w:rsidRPr="00472EA0">
        <w:rPr>
          <w:noProof/>
          <w:lang w:eastAsia="de-DE"/>
        </w:rPr>
        <w:pict>
          <v:shape id="Bild 92" o:spid="_x0000_i1116" type="#_x0000_t75" alt="bege_icon_e_rgb_25mm" style="width:19.15pt;height:13.5pt;visibility:visible">
            <v:imagedata r:id="rId12" o:title="bege_icon_e_rgb_25mm"/>
          </v:shape>
        </w:pict>
      </w:r>
      <w:r w:rsidRPr="001862EC">
        <w:t xml:space="preserve"> &amp; </w:t>
      </w:r>
      <w:r w:rsidRPr="00D925B5">
        <w:rPr>
          <w:b/>
          <w:noProof/>
          <w:lang w:eastAsia="de-DE"/>
        </w:rPr>
        <w:pict>
          <v:shape id="_x0000_i1117" type="#_x0000_t75" alt=":::::Icons:BEGE_ICONS_K-E-L-A-P_Pixel:K_Pixel:bege_icon_k_rgb_50mm.jpg" style="width:21.4pt;height:15pt;visibility:visible">
            <v:imagedata r:id="rId14" o:title="bege_icon_k_rgb_50mm"/>
          </v:shape>
        </w:pict>
      </w:r>
      <w:r w:rsidRPr="001862EC">
        <w:rPr>
          <w:rFonts w:cs="Arial"/>
          <w:noProof/>
          <w:lang w:val="de-CH"/>
        </w:rPr>
        <w:t>Übungen</w:t>
      </w:r>
      <w:r>
        <w:rPr>
          <w:rFonts w:cs="Arial"/>
          <w:noProof/>
          <w:lang w:val="de-CH"/>
        </w:rPr>
        <w:t xml:space="preserve"> dazu passen würden.</w:t>
      </w:r>
    </w:p>
    <w:p w:rsidR="00BB0CDD" w:rsidRPr="008D27C4" w:rsidRDefault="00BB0CDD" w:rsidP="00BB0CDD">
      <w:pPr>
        <w:ind w:left="1985" w:right="709" w:hanging="1985"/>
        <w:rPr>
          <w:rFonts w:cs="Arial"/>
          <w:noProof/>
          <w:lang w:val="de-CH"/>
        </w:rPr>
      </w:pPr>
    </w:p>
    <w:p w:rsidR="00BB0CDD" w:rsidRPr="00F176B8" w:rsidRDefault="00BB0CDD" w:rsidP="00BB0CDD">
      <w:pPr>
        <w:ind w:left="1985" w:right="709" w:hanging="1985"/>
        <w:rPr>
          <w:rFonts w:cs="Arial"/>
          <w:sz w:val="28"/>
        </w:rPr>
      </w:pPr>
      <w:r w:rsidRPr="00D925B5">
        <w:rPr>
          <w:rFonts w:cs="Arial"/>
          <w:noProof/>
          <w:lang w:eastAsia="de-DE"/>
        </w:rPr>
        <w:pict>
          <v:shape id="Bild 94" o:spid="_x0000_i1118" type="#_x0000_t75" alt="BG_LTB_Button1" style="width:33.75pt;height:25.5pt;visibility:visible">
            <v:imagedata r:id="rId9" o:title="BG_LTB_Button1"/>
          </v:shape>
        </w:pict>
      </w:r>
      <w:r w:rsidRPr="00D925B5">
        <w:rPr>
          <w:rFonts w:cs="Arial"/>
          <w:noProof/>
          <w:lang w:eastAsia="de-DE"/>
        </w:rPr>
        <w:pict>
          <v:shape id="Bild 95" o:spid="_x0000_i1119" type="#_x0000_t75" alt="BG_LTB_Button1" style="width:33.75pt;height:25.5pt;visibility:visible">
            <v:imagedata r:id="rId9" o:title="BG_LTB_Button1"/>
          </v:shape>
        </w:pict>
      </w:r>
      <w:r w:rsidRPr="000F1E89">
        <w:rPr>
          <w:rFonts w:cs="Arial"/>
        </w:rPr>
        <w:tab/>
      </w:r>
      <w:r>
        <w:rPr>
          <w:rFonts w:cs="Arial"/>
          <w:sz w:val="28"/>
        </w:rPr>
        <w:t>Schreibe nun mit Hilfe deiner Tabelle deine Geschichte und vergiss nicht, deine gewählten Übungen einzuplanen.</w:t>
      </w:r>
    </w:p>
    <w:p w:rsidR="00BB0CDD" w:rsidRPr="00F176B8" w:rsidRDefault="00BB0CDD" w:rsidP="00BB0CDD">
      <w:pPr>
        <w:ind w:right="709"/>
        <w:rPr>
          <w:rFonts w:cs="Arial"/>
        </w:rPr>
      </w:pPr>
    </w:p>
    <w:p w:rsidR="00BB0CDD" w:rsidRPr="00437348" w:rsidRDefault="00BB0CDD" w:rsidP="00BB0CDD">
      <w:pPr>
        <w:spacing w:after="120"/>
        <w:ind w:left="1985" w:right="709" w:hanging="1985"/>
        <w:rPr>
          <w:rFonts w:cs="Arial"/>
          <w:sz w:val="28"/>
        </w:rPr>
      </w:pPr>
      <w:r w:rsidRPr="00D925B5">
        <w:rPr>
          <w:rFonts w:cs="Arial"/>
          <w:noProof/>
          <w:lang w:eastAsia="de-DE"/>
        </w:rPr>
        <w:pict>
          <v:shape id="Bild 96" o:spid="_x0000_i1120" type="#_x0000_t75" alt="BG_LTB_Button1" style="width:31.15pt;height:23.25pt;visibility:visible">
            <v:imagedata r:id="rId9" o:title="BG_LTB_Button1"/>
          </v:shape>
        </w:pict>
      </w:r>
      <w:r w:rsidRPr="00D925B5">
        <w:rPr>
          <w:rFonts w:cs="Arial"/>
          <w:noProof/>
          <w:lang w:eastAsia="de-DE"/>
        </w:rPr>
        <w:pict>
          <v:shape id="Bild 97" o:spid="_x0000_i1121" type="#_x0000_t75" alt="BG_LTB_Button1" style="width:30.4pt;height:22.5pt;visibility:visible">
            <v:imagedata r:id="rId9" o:title="BG_LTB_Button1"/>
          </v:shape>
        </w:pict>
      </w:r>
      <w:r w:rsidRPr="00D925B5">
        <w:rPr>
          <w:rFonts w:cs="Arial"/>
          <w:noProof/>
          <w:lang w:eastAsia="de-DE"/>
        </w:rPr>
        <w:pict>
          <v:shape id="Bild 98" o:spid="_x0000_i1122" type="#_x0000_t75" alt="BG_LTB_Button1" style="width:30.4pt;height:22.5pt;visibility:visible">
            <v:imagedata r:id="rId9" o:title="BG_LTB_Button1"/>
          </v:shape>
        </w:pict>
      </w:r>
      <w:r w:rsidRPr="000E57A1">
        <w:rPr>
          <w:rFonts w:cs="Arial"/>
          <w:noProof/>
          <w:lang w:val="de-CH"/>
        </w:rPr>
        <w:tab/>
      </w:r>
      <w:r>
        <w:rPr>
          <w:rFonts w:cs="Arial"/>
          <w:sz w:val="28"/>
        </w:rPr>
        <w:t>Fertig? Dann weiter zur Überarbeitung (Auftrag S2)…</w:t>
      </w:r>
    </w:p>
    <w:p w:rsidR="00BB0CDD" w:rsidRPr="00B4028C" w:rsidRDefault="00BB0CDD" w:rsidP="00BB0CDD">
      <w:pPr>
        <w:tabs>
          <w:tab w:val="left" w:pos="10065"/>
        </w:tabs>
        <w:ind w:right="284"/>
        <w:rPr>
          <w:b/>
        </w:rPr>
      </w:pPr>
    </w:p>
    <w:p w:rsidR="00BB0CDD" w:rsidRPr="00B4028C" w:rsidRDefault="00BB0CDD" w:rsidP="00BB0CDD">
      <w:pPr>
        <w:tabs>
          <w:tab w:val="left" w:pos="10065"/>
        </w:tabs>
        <w:ind w:right="284"/>
        <w:rPr>
          <w:b/>
        </w:rPr>
      </w:pPr>
    </w:p>
    <w:sectPr w:rsidR="00BB0CDD" w:rsidRPr="00B4028C" w:rsidSect="00BB0CDD">
      <w:footerReference w:type="even" r:id="rId15"/>
      <w:footerReference w:type="default" r:id="rId16"/>
      <w:pgSz w:w="11900" w:h="16840"/>
      <w:pgMar w:top="851" w:right="843" w:bottom="567" w:left="1417" w:header="426" w:footer="851"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7C27" w:rsidRDefault="00D87C27">
      <w:r>
        <w:separator/>
      </w:r>
    </w:p>
  </w:endnote>
  <w:endnote w:type="continuationSeparator" w:id="0">
    <w:p w:rsidR="00D87C27" w:rsidRDefault="00D87C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ill Sans Light">
    <w:altName w:val="Gill Sans Nova Light"/>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ormata-Medium">
    <w:altName w:val="Cambria"/>
    <w:panose1 w:val="00000000000000000000"/>
    <w:charset w:val="4D"/>
    <w:family w:val="auto"/>
    <w:notTrueType/>
    <w:pitch w:val="default"/>
    <w:sig w:usb0="00000003" w:usb1="00000000" w:usb2="00000000" w:usb3="00000000" w:csb0="00000001" w:csb1="00000000"/>
  </w:font>
  <w:font w:name="Formata-Light">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0CDD" w:rsidRDefault="00BB0CDD" w:rsidP="00BB0CDD">
    <w:pPr>
      <w:pStyle w:val="Fuzeile"/>
      <w:framePr w:wrap="around" w:vAnchor="text" w:hAnchor="margin" w:xAlign="center" w:y="1"/>
      <w:rPr>
        <w:rStyle w:val="Seitenzahl"/>
      </w:rPr>
    </w:pPr>
    <w:r>
      <w:rPr>
        <w:rStyle w:val="Seitenzahl"/>
      </w:rPr>
      <w:fldChar w:fldCharType="begin"/>
    </w:r>
    <w:r w:rsidR="00D87C27">
      <w:rPr>
        <w:rStyle w:val="Seitenzahl"/>
      </w:rPr>
      <w:instrText>PAGE</w:instrText>
    </w:r>
    <w:r>
      <w:rPr>
        <w:rStyle w:val="Seitenzahl"/>
      </w:rPr>
      <w:instrText xml:space="preserve">  </w:instrText>
    </w:r>
    <w:r>
      <w:rPr>
        <w:rStyle w:val="Seitenzahl"/>
      </w:rPr>
      <w:fldChar w:fldCharType="end"/>
    </w:r>
  </w:p>
  <w:p w:rsidR="00BB0CDD" w:rsidRDefault="00BB0CD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0CDD" w:rsidRPr="00073FCB" w:rsidRDefault="00BB0CDD" w:rsidP="00BB0CDD">
    <w:pPr>
      <w:pStyle w:val="Fuzeile"/>
      <w:framePr w:wrap="notBeside" w:vAnchor="text" w:hAnchor="margin" w:xAlign="right" w:y="1"/>
      <w:rPr>
        <w:rStyle w:val="Seitenzahl"/>
        <w:sz w:val="16"/>
      </w:rPr>
    </w:pPr>
    <w:r w:rsidRPr="00073FCB">
      <w:rPr>
        <w:rStyle w:val="Seitenzahl"/>
        <w:sz w:val="16"/>
      </w:rPr>
      <w:fldChar w:fldCharType="begin"/>
    </w:r>
    <w:r w:rsidR="00D87C27">
      <w:rPr>
        <w:rStyle w:val="Seitenzahl"/>
        <w:sz w:val="16"/>
      </w:rPr>
      <w:instrText>PAGE</w:instrText>
    </w:r>
    <w:r w:rsidRPr="00073FCB">
      <w:rPr>
        <w:rStyle w:val="Seitenzahl"/>
        <w:sz w:val="16"/>
      </w:rPr>
      <w:instrText xml:space="preserve">  </w:instrText>
    </w:r>
    <w:r w:rsidRPr="00073FCB">
      <w:rPr>
        <w:rStyle w:val="Seitenzahl"/>
        <w:sz w:val="16"/>
      </w:rPr>
      <w:fldChar w:fldCharType="separate"/>
    </w:r>
    <w:r>
      <w:rPr>
        <w:rStyle w:val="Seitenzahl"/>
        <w:noProof/>
        <w:sz w:val="16"/>
      </w:rPr>
      <w:t>11</w:t>
    </w:r>
    <w:r w:rsidRPr="00073FCB">
      <w:rPr>
        <w:rStyle w:val="Seitenzahl"/>
        <w:sz w:val="16"/>
      </w:rPr>
      <w:fldChar w:fldCharType="end"/>
    </w:r>
  </w:p>
  <w:p w:rsidR="00BB0CDD" w:rsidRDefault="00BB0CDD">
    <w:pPr>
      <w:pStyle w:val="Fuzeile"/>
    </w:pPr>
    <w:r>
      <w:rPr>
        <w:rFonts w:ascii="Formata-Medium" w:hAnsi="Formata-Medium" w:cs="Formata-Medium"/>
        <w:color w:val="FF6D00"/>
        <w:sz w:val="14"/>
        <w:szCs w:val="14"/>
      </w:rPr>
      <w:t>S</w:t>
    </w:r>
    <w:r>
      <w:rPr>
        <w:rFonts w:ascii="Formata-Light" w:hAnsi="Formata-Light" w:cs="Formata-Light"/>
        <w:color w:val="0089D8"/>
        <w:sz w:val="14"/>
        <w:szCs w:val="14"/>
      </w:rPr>
      <w:t xml:space="preserve">  </w:t>
    </w:r>
    <w:r>
      <w:rPr>
        <w:rFonts w:ascii="Formata-Light" w:hAnsi="Formata-Light" w:cs="Formata-Light"/>
        <w:sz w:val="14"/>
        <w:szCs w:val="14"/>
      </w:rPr>
      <w:t xml:space="preserve">Lesetagebuch </w:t>
    </w:r>
    <w:r>
      <w:rPr>
        <w:rFonts w:cs="Formata-Light"/>
        <w:sz w:val="14"/>
        <w:szCs w:val="14"/>
      </w:rPr>
      <w:t>‹</w:t>
    </w:r>
    <w:r>
      <w:rPr>
        <w:rFonts w:ascii="Formata-Light" w:hAnsi="Formata-Light" w:cs="Formata-Light"/>
        <w:sz w:val="14"/>
        <w:szCs w:val="14"/>
      </w:rPr>
      <w:t>Der Basilisk</w:t>
    </w:r>
    <w:r>
      <w:rPr>
        <w:rFonts w:cs="Formata-Light"/>
        <w:sz w:val="14"/>
        <w:szCs w:val="14"/>
      </w:rPr>
      <w:t xml:space="preserve">› </w:t>
    </w:r>
    <w:r>
      <w:rPr>
        <w:rFonts w:ascii="Formata-Light" w:hAnsi="Formata-Light" w:cs="Formata-Light"/>
        <w:sz w:val="14"/>
        <w:szCs w:val="14"/>
      </w:rPr>
      <w:t xml:space="preserve"> |  www.bewegte-geschichten.ch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7C27" w:rsidRDefault="00D87C27">
      <w:r>
        <w:separator/>
      </w:r>
    </w:p>
  </w:footnote>
  <w:footnote w:type="continuationSeparator" w:id="0">
    <w:p w:rsidR="00D87C27" w:rsidRDefault="00D87C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3" w15:restartNumberingAfterBreak="0">
    <w:nsid w:val="00000004"/>
    <w:multiLevelType w:val="multilevel"/>
    <w:tmpl w:val="00000004"/>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4" w15:restartNumberingAfterBreak="0">
    <w:nsid w:val="00000005"/>
    <w:multiLevelType w:val="multilevel"/>
    <w:tmpl w:val="00000005"/>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5" w15:restartNumberingAfterBreak="0">
    <w:nsid w:val="00000006"/>
    <w:multiLevelType w:val="multilevel"/>
    <w:tmpl w:val="00000006"/>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Symbol"/>
      </w:rPr>
    </w:lvl>
    <w:lvl w:ilvl="2">
      <w:start w:val="1"/>
      <w:numFmt w:val="bullet"/>
      <w:lvlText w:val="▪"/>
      <w:lvlJc w:val="left"/>
      <w:pPr>
        <w:tabs>
          <w:tab w:val="num" w:pos="1440"/>
        </w:tabs>
        <w:ind w:left="1440" w:hanging="360"/>
      </w:pPr>
      <w:rPr>
        <w:rFonts w:ascii="OpenSymbol" w:hAnsi="Open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Symbol"/>
      </w:rPr>
    </w:lvl>
    <w:lvl w:ilvl="5">
      <w:start w:val="1"/>
      <w:numFmt w:val="bullet"/>
      <w:lvlText w:val="▪"/>
      <w:lvlJc w:val="left"/>
      <w:pPr>
        <w:tabs>
          <w:tab w:val="num" w:pos="2520"/>
        </w:tabs>
        <w:ind w:left="2520" w:hanging="360"/>
      </w:pPr>
      <w:rPr>
        <w:rFonts w:ascii="OpenSymbol" w:hAnsi="Open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Symbol"/>
      </w:rPr>
    </w:lvl>
    <w:lvl w:ilvl="8">
      <w:start w:val="1"/>
      <w:numFmt w:val="bullet"/>
      <w:lvlText w:val="▪"/>
      <w:lvlJc w:val="left"/>
      <w:pPr>
        <w:tabs>
          <w:tab w:val="num" w:pos="3600"/>
        </w:tabs>
        <w:ind w:left="3600" w:hanging="360"/>
      </w:pPr>
      <w:rPr>
        <w:rFonts w:ascii="OpenSymbol" w:hAnsi="OpenSymbol" w:cs="Symbol"/>
      </w:rPr>
    </w:lvl>
  </w:abstractNum>
  <w:abstractNum w:abstractNumId="6" w15:restartNumberingAfterBreak="0">
    <w:nsid w:val="0B753B83"/>
    <w:multiLevelType w:val="hybridMultilevel"/>
    <w:tmpl w:val="9F3AF5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96086C"/>
    <w:multiLevelType w:val="hybridMultilevel"/>
    <w:tmpl w:val="A34C48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E6E1A4B"/>
    <w:multiLevelType w:val="hybridMultilevel"/>
    <w:tmpl w:val="E60CE46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Symbol"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Symbol"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Symbol"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24701B16"/>
    <w:multiLevelType w:val="hybridMultilevel"/>
    <w:tmpl w:val="CB60D89C"/>
    <w:lvl w:ilvl="0" w:tplc="44503F90">
      <w:numFmt w:val="bullet"/>
      <w:lvlText w:val="-"/>
      <w:lvlJc w:val="left"/>
      <w:pPr>
        <w:ind w:left="501" w:hanging="360"/>
      </w:pPr>
      <w:rPr>
        <w:rFonts w:ascii="Cambria" w:eastAsia="Times New Roman" w:hAnsi="Cambria" w:cs="Courier New" w:hint="default"/>
      </w:rPr>
    </w:lvl>
    <w:lvl w:ilvl="1" w:tplc="08070003" w:tentative="1">
      <w:start w:val="1"/>
      <w:numFmt w:val="bullet"/>
      <w:lvlText w:val="o"/>
      <w:lvlJc w:val="left"/>
      <w:pPr>
        <w:ind w:left="1221" w:hanging="360"/>
      </w:pPr>
      <w:rPr>
        <w:rFonts w:ascii="Courier New" w:hAnsi="Courier New" w:cs="Symbol" w:hint="default"/>
      </w:rPr>
    </w:lvl>
    <w:lvl w:ilvl="2" w:tplc="08070005" w:tentative="1">
      <w:start w:val="1"/>
      <w:numFmt w:val="bullet"/>
      <w:lvlText w:val=""/>
      <w:lvlJc w:val="left"/>
      <w:pPr>
        <w:ind w:left="1941" w:hanging="360"/>
      </w:pPr>
      <w:rPr>
        <w:rFonts w:ascii="Wingdings" w:hAnsi="Wingdings" w:hint="default"/>
      </w:rPr>
    </w:lvl>
    <w:lvl w:ilvl="3" w:tplc="08070001" w:tentative="1">
      <w:start w:val="1"/>
      <w:numFmt w:val="bullet"/>
      <w:lvlText w:val=""/>
      <w:lvlJc w:val="left"/>
      <w:pPr>
        <w:ind w:left="2661" w:hanging="360"/>
      </w:pPr>
      <w:rPr>
        <w:rFonts w:ascii="Symbol" w:hAnsi="Symbol" w:hint="default"/>
      </w:rPr>
    </w:lvl>
    <w:lvl w:ilvl="4" w:tplc="08070003" w:tentative="1">
      <w:start w:val="1"/>
      <w:numFmt w:val="bullet"/>
      <w:lvlText w:val="o"/>
      <w:lvlJc w:val="left"/>
      <w:pPr>
        <w:ind w:left="3381" w:hanging="360"/>
      </w:pPr>
      <w:rPr>
        <w:rFonts w:ascii="Courier New" w:hAnsi="Courier New" w:cs="Symbol" w:hint="default"/>
      </w:rPr>
    </w:lvl>
    <w:lvl w:ilvl="5" w:tplc="08070005" w:tentative="1">
      <w:start w:val="1"/>
      <w:numFmt w:val="bullet"/>
      <w:lvlText w:val=""/>
      <w:lvlJc w:val="left"/>
      <w:pPr>
        <w:ind w:left="4101" w:hanging="360"/>
      </w:pPr>
      <w:rPr>
        <w:rFonts w:ascii="Wingdings" w:hAnsi="Wingdings" w:hint="default"/>
      </w:rPr>
    </w:lvl>
    <w:lvl w:ilvl="6" w:tplc="08070001" w:tentative="1">
      <w:start w:val="1"/>
      <w:numFmt w:val="bullet"/>
      <w:lvlText w:val=""/>
      <w:lvlJc w:val="left"/>
      <w:pPr>
        <w:ind w:left="4821" w:hanging="360"/>
      </w:pPr>
      <w:rPr>
        <w:rFonts w:ascii="Symbol" w:hAnsi="Symbol" w:hint="default"/>
      </w:rPr>
    </w:lvl>
    <w:lvl w:ilvl="7" w:tplc="08070003" w:tentative="1">
      <w:start w:val="1"/>
      <w:numFmt w:val="bullet"/>
      <w:lvlText w:val="o"/>
      <w:lvlJc w:val="left"/>
      <w:pPr>
        <w:ind w:left="5541" w:hanging="360"/>
      </w:pPr>
      <w:rPr>
        <w:rFonts w:ascii="Courier New" w:hAnsi="Courier New" w:cs="Symbol" w:hint="default"/>
      </w:rPr>
    </w:lvl>
    <w:lvl w:ilvl="8" w:tplc="08070005" w:tentative="1">
      <w:start w:val="1"/>
      <w:numFmt w:val="bullet"/>
      <w:lvlText w:val=""/>
      <w:lvlJc w:val="left"/>
      <w:pPr>
        <w:ind w:left="6261" w:hanging="360"/>
      </w:pPr>
      <w:rPr>
        <w:rFonts w:ascii="Wingdings" w:hAnsi="Wingdings" w:hint="default"/>
      </w:rPr>
    </w:lvl>
  </w:abstractNum>
  <w:abstractNum w:abstractNumId="10" w15:restartNumberingAfterBreak="0">
    <w:nsid w:val="262349E4"/>
    <w:multiLevelType w:val="hybridMultilevel"/>
    <w:tmpl w:val="82A694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3AC6D28"/>
    <w:multiLevelType w:val="hybridMultilevel"/>
    <w:tmpl w:val="C4B27346"/>
    <w:lvl w:ilvl="0" w:tplc="3C00225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946DA9"/>
    <w:multiLevelType w:val="hybridMultilevel"/>
    <w:tmpl w:val="915047B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Symbol"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Symbol"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Symbol"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705671C3"/>
    <w:multiLevelType w:val="hybridMultilevel"/>
    <w:tmpl w:val="0BA64064"/>
    <w:lvl w:ilvl="0" w:tplc="51A0DEE2">
      <w:numFmt w:val="bullet"/>
      <w:lvlText w:val="-"/>
      <w:lvlJc w:val="left"/>
      <w:pPr>
        <w:ind w:left="720" w:hanging="360"/>
      </w:pPr>
      <w:rPr>
        <w:rFonts w:ascii="Cambria" w:eastAsia="Times New Roman" w:hAnsi="Cambria" w:cs="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9"/>
  </w:num>
  <w:num w:numId="4">
    <w:abstractNumId w:val="7"/>
  </w:num>
  <w:num w:numId="5">
    <w:abstractNumId w:val="10"/>
  </w:num>
  <w:num w:numId="6">
    <w:abstractNumId w:val="13"/>
  </w:num>
  <w:num w:numId="7">
    <w:abstractNumId w:val="6"/>
  </w:num>
  <w:num w:numId="8">
    <w:abstractNumId w:val="0"/>
  </w:num>
  <w:num w:numId="9">
    <w:abstractNumId w:val="1"/>
  </w:num>
  <w:num w:numId="10">
    <w:abstractNumId w:val="2"/>
  </w:num>
  <w:num w:numId="11">
    <w:abstractNumId w:val="3"/>
  </w:num>
  <w:num w:numId="12">
    <w:abstractNumId w:val="4"/>
  </w:num>
  <w:num w:numId="13">
    <w:abstractNumId w:val="5"/>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8"/>
  <w:hyphenationZone w:val="425"/>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0CD9"/>
    <w:rsid w:val="006533D4"/>
    <w:rsid w:val="00BB0CDD"/>
    <w:rsid w:val="00D87C27"/>
  </w:rsids>
  <m:mathPr>
    <m:mathFont m:val="Cambria Math"/>
    <m:brkBin m:val="before"/>
    <m:brkBinSub m:val="--"/>
    <m:smallFrac m:val="0"/>
    <m:dispDef m:val="0"/>
    <m:lMargin m:val="0"/>
    <m:rMargin m:val="0"/>
    <m:wrapRight/>
    <m:intLim m:val="subSup"/>
    <m:naryLim m:val="subSup"/>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15:chartTrackingRefBased/>
  <w15:docId w15:val="{B9960D3F-3C43-46F6-9E93-5C1522F39C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lang w:val="de-CH" w:eastAsia="de-CH"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 Spacing" w:qFormat="1"/>
    <w:lsdException w:name="List Paragraph" w:qFormat="1"/>
    <w:lsdException w:name="Quote" w:qFormat="1"/>
    <w:lsdException w:name="Intense Quote" w:qFormat="1"/>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5B7D56"/>
    <w:rPr>
      <w:sz w:val="24"/>
      <w:szCs w:val="24"/>
      <w:lang w:val="de-DE" w:eastAsia="en-US"/>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table" w:styleId="Tabellenraster">
    <w:name w:val="Table Grid"/>
    <w:basedOn w:val="NormaleTabelle"/>
    <w:uiPriority w:val="59"/>
    <w:rsid w:val="004A230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Fuzeile">
    <w:name w:val="footer"/>
    <w:basedOn w:val="Standard"/>
    <w:link w:val="FuzeileZchn"/>
    <w:uiPriority w:val="99"/>
    <w:unhideWhenUsed/>
    <w:rsid w:val="00F731A0"/>
    <w:pPr>
      <w:tabs>
        <w:tab w:val="center" w:pos="4536"/>
        <w:tab w:val="right" w:pos="9072"/>
      </w:tabs>
    </w:pPr>
    <w:rPr>
      <w:lang w:val="x-none"/>
    </w:rPr>
  </w:style>
  <w:style w:type="character" w:customStyle="1" w:styleId="FuzeileZchn">
    <w:name w:val="Fußzeile Zchn"/>
    <w:link w:val="Fuzeile"/>
    <w:uiPriority w:val="99"/>
    <w:rsid w:val="00F731A0"/>
    <w:rPr>
      <w:sz w:val="24"/>
      <w:szCs w:val="24"/>
      <w:lang w:eastAsia="en-US"/>
    </w:rPr>
  </w:style>
  <w:style w:type="character" w:styleId="Seitenzahl">
    <w:name w:val="page number"/>
    <w:basedOn w:val="Absatz-Standardschriftart"/>
    <w:uiPriority w:val="99"/>
    <w:semiHidden/>
    <w:unhideWhenUsed/>
    <w:rsid w:val="00F731A0"/>
  </w:style>
  <w:style w:type="paragraph" w:styleId="Kopfzeile">
    <w:name w:val="header"/>
    <w:basedOn w:val="Standard"/>
    <w:link w:val="KopfzeileZchn"/>
    <w:uiPriority w:val="99"/>
    <w:unhideWhenUsed/>
    <w:rsid w:val="00D42D35"/>
    <w:pPr>
      <w:tabs>
        <w:tab w:val="center" w:pos="4536"/>
        <w:tab w:val="right" w:pos="9072"/>
      </w:tabs>
    </w:pPr>
  </w:style>
  <w:style w:type="character" w:customStyle="1" w:styleId="KopfzeileZchn">
    <w:name w:val="Kopfzeile Zchn"/>
    <w:link w:val="Kopfzeile"/>
    <w:uiPriority w:val="99"/>
    <w:rsid w:val="00D42D35"/>
    <w:rPr>
      <w:sz w:val="24"/>
      <w:szCs w:val="24"/>
      <w:lang w:val="de-DE" w:eastAsia="en-US"/>
    </w:rPr>
  </w:style>
  <w:style w:type="table" w:customStyle="1" w:styleId="NormaleTabe">
    <w:name w:val="Normale Tabe"/>
    <w:uiPriority w:val="99"/>
    <w:semiHidden/>
    <w:rsid w:val="00C80EF8"/>
    <w:rPr>
      <w:rFonts w:ascii="Times New Roman" w:eastAsia="Times New Roman" w:hAnsi="Times New Roman"/>
      <w:lang w:val="de-DE" w:eastAsia="en-US"/>
    </w:rPr>
    <w:tblPr>
      <w:tblInd w:w="0" w:type="dxa"/>
      <w:tblCellMar>
        <w:top w:w="0" w:type="dxa"/>
        <w:left w:w="108" w:type="dxa"/>
        <w:bottom w:w="0" w:type="dxa"/>
        <w:right w:w="108" w:type="dxa"/>
      </w:tblCellMar>
    </w:tblPr>
  </w:style>
  <w:style w:type="paragraph" w:customStyle="1" w:styleId="Kopfze">
    <w:name w:val="Kopfze"/>
    <w:basedOn w:val="Standard"/>
    <w:uiPriority w:val="99"/>
    <w:rsid w:val="00C80EF8"/>
    <w:pPr>
      <w:tabs>
        <w:tab w:val="center" w:pos="4536"/>
        <w:tab w:val="right" w:pos="9072"/>
      </w:tabs>
      <w:jc w:val="both"/>
    </w:pPr>
    <w:rPr>
      <w:rFonts w:ascii="Gill Sans Light" w:eastAsia="Times New Roman" w:hAnsi="Gill Sans Light"/>
      <w:lang w:eastAsia="de-DE"/>
    </w:rPr>
  </w:style>
  <w:style w:type="paragraph" w:customStyle="1" w:styleId="Standa">
    <w:name w:val="Standa"/>
    <w:uiPriority w:val="99"/>
    <w:rsid w:val="006A3138"/>
    <w:rPr>
      <w:sz w:val="24"/>
      <w:szCs w:val="24"/>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Carlo\LOKALE~1\Temp\Geschichten_Klassierung_Vorlage_BG.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Geschichten_Klassierung_Vorlage_BG.dot</Template>
  <TotalTime>0</TotalTime>
  <Pages>13</Pages>
  <Words>1945</Words>
  <Characters>12255</Characters>
  <Application>Microsoft Office Word</Application>
  <DocSecurity>0</DocSecurity>
  <Lines>102</Lines>
  <Paragraphs>28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Themen:</vt:lpstr>
      <vt:lpstr>Themen:</vt:lpstr>
    </vt:vector>
  </TitlesOfParts>
  <Company>reto pfirter</Company>
  <LinksUpToDate>false</LinksUpToDate>
  <CharactersWithSpaces>14172</CharactersWithSpaces>
  <SharedDoc>false</SharedDoc>
  <HLinks>
    <vt:vector size="6" baseType="variant">
      <vt:variant>
        <vt:i4>3801174</vt:i4>
      </vt:variant>
      <vt:variant>
        <vt:i4>-1</vt:i4>
      </vt:variant>
      <vt:variant>
        <vt:i4>1033</vt:i4>
      </vt:variant>
      <vt:variant>
        <vt:i4>1</vt:i4>
      </vt:variant>
      <vt:variant>
        <vt:lpwstr>ltb_basilisk_kopf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Themen:</dc:title>
  <dc:subject/>
  <dc:creator>Carlo</dc:creator>
  <cp:keywords/>
  <cp:lastModifiedBy>Christoph Burkhard</cp:lastModifiedBy>
  <cp:revision>2</cp:revision>
  <cp:lastPrinted>2015-03-01T19:23:00Z</cp:lastPrinted>
  <dcterms:created xsi:type="dcterms:W3CDTF">2018-08-28T07:46:00Z</dcterms:created>
  <dcterms:modified xsi:type="dcterms:W3CDTF">2018-08-28T07:46:00Z</dcterms:modified>
</cp:coreProperties>
</file>